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Default Extension="png" ContentType="image/png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Default Extension="jpg" ContentType="image/jpg"/>
</Types>
</file>

<file path=_rels/.rels><?xml version="1.0" encoding="UTF-8" standalone="yes"?>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rFonts w:cs="Times New Roman" w:hAnsi="Times New Roman" w:eastAsia="Times New Roman" w:ascii="Times New Roman"/>
          <w:sz w:val="40"/>
          <w:szCs w:val="40"/>
        </w:rPr>
        <w:jc w:val="center"/>
        <w:spacing w:before="39"/>
        <w:ind w:left="477" w:right="482"/>
      </w:pP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P</w:t>
      </w:r>
      <w:r>
        <w:rPr>
          <w:rFonts w:cs="Times New Roman" w:hAnsi="Times New Roman" w:eastAsia="Times New Roman" w:ascii="Times New Roman"/>
          <w:b/>
          <w:spacing w:val="-3"/>
          <w:w w:val="100"/>
          <w:sz w:val="40"/>
          <w:szCs w:val="40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o</w:t>
      </w:r>
      <w:r>
        <w:rPr>
          <w:rFonts w:cs="Times New Roman" w:hAnsi="Times New Roman" w:eastAsia="Times New Roman" w:ascii="Times New Roman"/>
          <w:b/>
          <w:spacing w:val="2"/>
          <w:w w:val="100"/>
          <w:sz w:val="40"/>
          <w:szCs w:val="40"/>
        </w:rPr>
        <w:t>j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e</w:t>
      </w:r>
      <w:r>
        <w:rPr>
          <w:rFonts w:cs="Times New Roman" w:hAnsi="Times New Roman" w:eastAsia="Times New Roman" w:ascii="Times New Roman"/>
          <w:b/>
          <w:spacing w:val="-3"/>
          <w:w w:val="100"/>
          <w:sz w:val="40"/>
          <w:szCs w:val="40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100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40"/>
          <w:szCs w:val="40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aper</w:t>
      </w:r>
      <w:r>
        <w:rPr>
          <w:rFonts w:cs="Times New Roman" w:hAnsi="Times New Roman" w:eastAsia="Times New Roman" w:ascii="Times New Roman"/>
          <w:b/>
          <w:spacing w:val="-1"/>
          <w:w w:val="100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40"/>
          <w:szCs w:val="40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n</w:t>
      </w:r>
      <w:r>
        <w:rPr>
          <w:rFonts w:cs="Times New Roman" w:hAnsi="Times New Roman" w:eastAsia="Times New Roman" w:ascii="Times New Roman"/>
          <w:b/>
          <w:spacing w:val="-2"/>
          <w:w w:val="100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S</w:t>
      </w:r>
      <w:r>
        <w:rPr>
          <w:rFonts w:cs="Times New Roman" w:hAnsi="Times New Roman" w:eastAsia="Times New Roman" w:ascii="Times New Roman"/>
          <w:b/>
          <w:spacing w:val="-2"/>
          <w:w w:val="100"/>
          <w:sz w:val="40"/>
          <w:szCs w:val="40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art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40"/>
          <w:szCs w:val="40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ym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M</w:t>
      </w:r>
      <w:r>
        <w:rPr>
          <w:rFonts w:cs="Times New Roman" w:hAnsi="Times New Roman" w:eastAsia="Times New Roman" w:ascii="Times New Roman"/>
          <w:b/>
          <w:spacing w:val="-1"/>
          <w:w w:val="100"/>
          <w:sz w:val="40"/>
          <w:szCs w:val="40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nage</w:t>
      </w:r>
      <w:r>
        <w:rPr>
          <w:rFonts w:cs="Times New Roman" w:hAnsi="Times New Roman" w:eastAsia="Times New Roman" w:ascii="Times New Roman"/>
          <w:b/>
          <w:spacing w:val="-3"/>
          <w:w w:val="100"/>
          <w:sz w:val="40"/>
          <w:szCs w:val="40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ent</w:t>
      </w:r>
      <w:r>
        <w:rPr>
          <w:rFonts w:cs="Times New Roman" w:hAnsi="Times New Roman" w:eastAsia="Times New Roman" w:ascii="Times New Roman"/>
          <w:spacing w:val="0"/>
          <w:w w:val="100"/>
          <w:sz w:val="40"/>
          <w:szCs w:val="40"/>
        </w:rPr>
      </w:r>
    </w:p>
    <w:p>
      <w:pPr>
        <w:rPr>
          <w:rFonts w:cs="Times New Roman" w:hAnsi="Times New Roman" w:eastAsia="Times New Roman" w:ascii="Times New Roman"/>
          <w:sz w:val="40"/>
          <w:szCs w:val="40"/>
        </w:rPr>
        <w:jc w:val="center"/>
        <w:spacing w:lineRule="exact" w:line="440"/>
        <w:ind w:left="3739" w:right="3738"/>
      </w:pP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40"/>
          <w:szCs w:val="40"/>
        </w:rPr>
        <w:t>S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40"/>
          <w:szCs w:val="40"/>
        </w:rPr>
        <w:t>y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40"/>
          <w:szCs w:val="40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40"/>
          <w:szCs w:val="40"/>
        </w:rPr>
        <w:t>tem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40"/>
          <w:szCs w:val="40"/>
        </w:rPr>
      </w:r>
    </w:p>
    <w:p>
      <w:pPr>
        <w:rPr>
          <w:sz w:val="12"/>
          <w:szCs w:val="12"/>
        </w:rPr>
        <w:jc w:val="left"/>
        <w:spacing w:before="6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center"/>
        <w:spacing w:lineRule="exact" w:line="360"/>
        <w:ind w:left="3471" w:right="3475"/>
      </w:pPr>
      <w:r>
        <w:rPr>
          <w:rFonts w:cs="Times New Roman" w:hAnsi="Times New Roman" w:eastAsia="Times New Roman" w:ascii="Times New Roman"/>
          <w:w w:val="99"/>
          <w:position w:val="-1"/>
          <w:sz w:val="32"/>
          <w:szCs w:val="32"/>
        </w:rPr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32"/>
          <w:szCs w:val="32"/>
          <w:u w:val="single" w:color="000000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32"/>
          <w:szCs w:val="32"/>
          <w:u w:val="single" w:color="000000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32"/>
          <w:szCs w:val="32"/>
          <w:u w:val="single" w:color="000000"/>
        </w:rPr>
      </w:r>
      <w:r>
        <w:rPr>
          <w:rFonts w:cs="Times New Roman" w:hAnsi="Times New Roman" w:eastAsia="Times New Roman" w:ascii="Times New Roman"/>
          <w:spacing w:val="3"/>
          <w:w w:val="100"/>
          <w:position w:val="-1"/>
          <w:sz w:val="32"/>
          <w:szCs w:val="32"/>
          <w:u w:val="single" w:color="000000"/>
        </w:rPr>
        <w:t>b</w:t>
      </w:r>
      <w:r>
        <w:rPr>
          <w:rFonts w:cs="Times New Roman" w:hAnsi="Times New Roman" w:eastAsia="Times New Roman" w:ascii="Times New Roman"/>
          <w:spacing w:val="3"/>
          <w:w w:val="100"/>
          <w:position w:val="-1"/>
          <w:sz w:val="32"/>
          <w:szCs w:val="32"/>
          <w:u w:val="single" w:color="000000"/>
        </w:rPr>
      </w:r>
      <w:r>
        <w:rPr>
          <w:rFonts w:cs="Times New Roman" w:hAnsi="Times New Roman" w:eastAsia="Times New Roman" w:ascii="Times New Roman"/>
          <w:spacing w:val="-6"/>
          <w:w w:val="100"/>
          <w:position w:val="-1"/>
          <w:sz w:val="32"/>
          <w:szCs w:val="32"/>
          <w:u w:val="single" w:color="000000"/>
        </w:rPr>
        <w:t>m</w:t>
      </w:r>
      <w:r>
        <w:rPr>
          <w:rFonts w:cs="Times New Roman" w:hAnsi="Times New Roman" w:eastAsia="Times New Roman" w:ascii="Times New Roman"/>
          <w:spacing w:val="-6"/>
          <w:w w:val="100"/>
          <w:position w:val="-1"/>
          <w:sz w:val="32"/>
          <w:szCs w:val="32"/>
          <w:u w:val="single" w:color="000000"/>
        </w:rPr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32"/>
          <w:szCs w:val="32"/>
          <w:u w:val="single" w:color="000000"/>
        </w:rPr>
        <w:t>it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32"/>
          <w:szCs w:val="32"/>
          <w:u w:val="single" w:color="000000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32"/>
          <w:szCs w:val="32"/>
          <w:u w:val="single" w:color="000000"/>
        </w:rPr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32"/>
          <w:szCs w:val="32"/>
          <w:u w:val="single" w:color="000000"/>
        </w:rPr>
        <w:t>ed</w:t>
      </w:r>
      <w:r>
        <w:rPr>
          <w:rFonts w:cs="Times New Roman" w:hAnsi="Times New Roman" w:eastAsia="Times New Roman" w:ascii="Times New Roman"/>
          <w:spacing w:val="-10"/>
          <w:w w:val="100"/>
          <w:position w:val="-1"/>
          <w:sz w:val="32"/>
          <w:szCs w:val="32"/>
          <w:u w:val="single" w:color="000000"/>
        </w:rPr>
        <w:t> </w:t>
      </w:r>
      <w:r>
        <w:rPr>
          <w:rFonts w:cs="Times New Roman" w:hAnsi="Times New Roman" w:eastAsia="Times New Roman" w:ascii="Times New Roman"/>
          <w:spacing w:val="0"/>
          <w:w w:val="99"/>
          <w:position w:val="-1"/>
          <w:sz w:val="32"/>
          <w:szCs w:val="32"/>
          <w:u w:val="single" w:color="000000"/>
        </w:rPr>
        <w:t>By</w:t>
      </w:r>
      <w:r>
        <w:rPr>
          <w:rFonts w:cs="Times New Roman" w:hAnsi="Times New Roman" w:eastAsia="Times New Roman" w:ascii="Times New Roman"/>
          <w:spacing w:val="0"/>
          <w:w w:val="99"/>
          <w:position w:val="-1"/>
          <w:sz w:val="32"/>
          <w:szCs w:val="32"/>
        </w:rPr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32"/>
          <w:szCs w:val="32"/>
        </w:rPr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center"/>
        <w:spacing w:before="18"/>
        <w:ind w:left="3441" w:right="3446"/>
      </w:pP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  <w:t>Mo</w:t>
      </w:r>
      <w:r>
        <w:rPr>
          <w:rFonts w:cs="Times New Roman" w:hAnsi="Times New Roman" w:eastAsia="Times New Roman" w:ascii="Times New Roman"/>
          <w:spacing w:val="2"/>
          <w:w w:val="100"/>
          <w:sz w:val="32"/>
          <w:szCs w:val="32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  <w:t>ir</w:t>
      </w:r>
      <w:r>
        <w:rPr>
          <w:rFonts w:cs="Times New Roman" w:hAnsi="Times New Roman" w:eastAsia="Times New Roman" w:ascii="Times New Roman"/>
          <w:spacing w:val="-9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spacing w:val="0"/>
          <w:w w:val="99"/>
          <w:sz w:val="32"/>
          <w:szCs w:val="32"/>
        </w:rPr>
        <w:t>A</w:t>
      </w:r>
      <w:r>
        <w:rPr>
          <w:rFonts w:cs="Times New Roman" w:hAnsi="Times New Roman" w:eastAsia="Times New Roman" w:ascii="Times New Roman"/>
          <w:spacing w:val="3"/>
          <w:w w:val="99"/>
          <w:sz w:val="32"/>
          <w:szCs w:val="32"/>
        </w:rPr>
        <w:t>h</w:t>
      </w:r>
      <w:r>
        <w:rPr>
          <w:rFonts w:cs="Times New Roman" w:hAnsi="Times New Roman" w:eastAsia="Times New Roman" w:ascii="Times New Roman"/>
          <w:spacing w:val="-4"/>
          <w:w w:val="99"/>
          <w:sz w:val="32"/>
          <w:szCs w:val="32"/>
        </w:rPr>
        <w:t>m</w:t>
      </w:r>
      <w:r>
        <w:rPr>
          <w:rFonts w:cs="Times New Roman" w:hAnsi="Times New Roman" w:eastAsia="Times New Roman" w:ascii="Times New Roman"/>
          <w:spacing w:val="0"/>
          <w:w w:val="99"/>
          <w:sz w:val="32"/>
          <w:szCs w:val="32"/>
        </w:rPr>
        <w:t>ed</w:t>
      </w: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center"/>
        <w:spacing w:lineRule="exact" w:line="360"/>
        <w:ind w:left="3143" w:right="3140"/>
      </w:pP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  <w:t>ID:</w:t>
      </w:r>
      <w:r>
        <w:rPr>
          <w:rFonts w:cs="Times New Roman" w:hAnsi="Times New Roman" w:eastAsia="Times New Roman" w:ascii="Times New Roman"/>
          <w:spacing w:val="-5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spacing w:val="1"/>
          <w:w w:val="99"/>
          <w:sz w:val="32"/>
          <w:szCs w:val="32"/>
        </w:rPr>
        <w:t>2</w:t>
      </w:r>
      <w:r>
        <w:rPr>
          <w:rFonts w:cs="Times New Roman" w:hAnsi="Times New Roman" w:eastAsia="Times New Roman" w:ascii="Times New Roman"/>
          <w:spacing w:val="1"/>
          <w:w w:val="99"/>
          <w:sz w:val="32"/>
          <w:szCs w:val="32"/>
        </w:rPr>
        <w:t>0</w:t>
      </w:r>
      <w:r>
        <w:rPr>
          <w:rFonts w:cs="Times New Roman" w:hAnsi="Times New Roman" w:eastAsia="Times New Roman" w:ascii="Times New Roman"/>
          <w:spacing w:val="1"/>
          <w:w w:val="99"/>
          <w:sz w:val="32"/>
          <w:szCs w:val="32"/>
        </w:rPr>
        <w:t>1</w:t>
      </w:r>
      <w:r>
        <w:rPr>
          <w:rFonts w:cs="Times New Roman" w:hAnsi="Times New Roman" w:eastAsia="Times New Roman" w:ascii="Times New Roman"/>
          <w:spacing w:val="2"/>
          <w:w w:val="99"/>
          <w:sz w:val="32"/>
          <w:szCs w:val="32"/>
        </w:rPr>
        <w:t>2</w:t>
      </w:r>
      <w:r>
        <w:rPr>
          <w:rFonts w:cs="Times New Roman" w:hAnsi="Times New Roman" w:eastAsia="Times New Roman" w:ascii="Times New Roman"/>
          <w:spacing w:val="-1"/>
          <w:w w:val="99"/>
          <w:sz w:val="32"/>
          <w:szCs w:val="32"/>
        </w:rPr>
        <w:t>-</w:t>
      </w:r>
      <w:r>
        <w:rPr>
          <w:rFonts w:cs="Times New Roman" w:hAnsi="Times New Roman" w:eastAsia="Times New Roman" w:ascii="Times New Roman"/>
          <w:spacing w:val="1"/>
          <w:w w:val="99"/>
          <w:sz w:val="32"/>
          <w:szCs w:val="32"/>
        </w:rPr>
        <w:t>2</w:t>
      </w:r>
      <w:r>
        <w:rPr>
          <w:rFonts w:cs="Times New Roman" w:hAnsi="Times New Roman" w:eastAsia="Times New Roman" w:ascii="Times New Roman"/>
          <w:spacing w:val="-1"/>
          <w:w w:val="99"/>
          <w:sz w:val="32"/>
          <w:szCs w:val="32"/>
        </w:rPr>
        <w:t>-</w:t>
      </w:r>
      <w:r>
        <w:rPr>
          <w:rFonts w:cs="Times New Roman" w:hAnsi="Times New Roman" w:eastAsia="Times New Roman" w:ascii="Times New Roman"/>
          <w:spacing w:val="1"/>
          <w:w w:val="99"/>
          <w:sz w:val="32"/>
          <w:szCs w:val="32"/>
        </w:rPr>
        <w:t>60</w:t>
      </w:r>
      <w:r>
        <w:rPr>
          <w:rFonts w:cs="Times New Roman" w:hAnsi="Times New Roman" w:eastAsia="Times New Roman" w:ascii="Times New Roman"/>
          <w:spacing w:val="-1"/>
          <w:w w:val="99"/>
          <w:sz w:val="32"/>
          <w:szCs w:val="32"/>
        </w:rPr>
        <w:t>-</w:t>
      </w:r>
      <w:r>
        <w:rPr>
          <w:rFonts w:cs="Times New Roman" w:hAnsi="Times New Roman" w:eastAsia="Times New Roman" w:ascii="Times New Roman"/>
          <w:spacing w:val="1"/>
          <w:w w:val="99"/>
          <w:sz w:val="32"/>
          <w:szCs w:val="32"/>
        </w:rPr>
        <w:t>048</w:t>
      </w: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center"/>
        <w:spacing w:before="3" w:lineRule="exact" w:line="360"/>
        <w:ind w:left="3231" w:right="3229"/>
      </w:pP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  <w:t>&amp;</w:t>
      </w:r>
      <w:r>
        <w:rPr>
          <w:rFonts w:cs="Times New Roman" w:hAnsi="Times New Roman" w:eastAsia="Times New Roman" w:ascii="Times New Roman"/>
          <w:spacing w:val="-3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spacing w:val="0"/>
          <w:w w:val="99"/>
          <w:sz w:val="32"/>
          <w:szCs w:val="32"/>
        </w:rPr>
        <w:t>Ja</w:t>
      </w:r>
      <w:r>
        <w:rPr>
          <w:rFonts w:cs="Times New Roman" w:hAnsi="Times New Roman" w:eastAsia="Times New Roman" w:ascii="Times New Roman"/>
          <w:spacing w:val="1"/>
          <w:w w:val="99"/>
          <w:sz w:val="32"/>
          <w:szCs w:val="32"/>
        </w:rPr>
        <w:t>n</w:t>
      </w:r>
      <w:r>
        <w:rPr>
          <w:rFonts w:cs="Times New Roman" w:hAnsi="Times New Roman" w:eastAsia="Times New Roman" w:ascii="Times New Roman"/>
          <w:spacing w:val="1"/>
          <w:w w:val="99"/>
          <w:sz w:val="32"/>
          <w:szCs w:val="32"/>
        </w:rPr>
        <w:t>n</w:t>
      </w:r>
      <w:r>
        <w:rPr>
          <w:rFonts w:cs="Times New Roman" w:hAnsi="Times New Roman" w:eastAsia="Times New Roman" w:ascii="Times New Roman"/>
          <w:spacing w:val="0"/>
          <w:w w:val="99"/>
          <w:sz w:val="32"/>
          <w:szCs w:val="32"/>
        </w:rPr>
        <w:t>at</w:t>
      </w:r>
      <w:r>
        <w:rPr>
          <w:rFonts w:cs="Times New Roman" w:hAnsi="Times New Roman" w:eastAsia="Times New Roman" w:ascii="Times New Roman"/>
          <w:spacing w:val="1"/>
          <w:w w:val="99"/>
          <w:sz w:val="32"/>
          <w:szCs w:val="32"/>
        </w:rPr>
        <w:t>u</w:t>
      </w:r>
      <w:r>
        <w:rPr>
          <w:rFonts w:cs="Times New Roman" w:hAnsi="Times New Roman" w:eastAsia="Times New Roman" w:ascii="Times New Roman"/>
          <w:spacing w:val="0"/>
          <w:w w:val="99"/>
          <w:sz w:val="32"/>
          <w:szCs w:val="32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spacing w:val="0"/>
          <w:w w:val="99"/>
          <w:sz w:val="32"/>
          <w:szCs w:val="32"/>
        </w:rPr>
        <w:t>Na</w:t>
      </w:r>
      <w:r>
        <w:rPr>
          <w:rFonts w:cs="Times New Roman" w:hAnsi="Times New Roman" w:eastAsia="Times New Roman" w:ascii="Times New Roman"/>
          <w:spacing w:val="-2"/>
          <w:w w:val="99"/>
          <w:sz w:val="32"/>
          <w:szCs w:val="32"/>
        </w:rPr>
        <w:t>y</w:t>
      </w:r>
      <w:r>
        <w:rPr>
          <w:rFonts w:cs="Times New Roman" w:hAnsi="Times New Roman" w:eastAsia="Times New Roman" w:ascii="Times New Roman"/>
          <w:spacing w:val="0"/>
          <w:w w:val="99"/>
          <w:sz w:val="32"/>
          <w:szCs w:val="32"/>
        </w:rPr>
        <w:t>e</w:t>
      </w:r>
      <w:r>
        <w:rPr>
          <w:rFonts w:cs="Times New Roman" w:hAnsi="Times New Roman" w:eastAsia="Times New Roman" w:ascii="Times New Roman"/>
          <w:spacing w:val="4"/>
          <w:w w:val="99"/>
          <w:sz w:val="32"/>
          <w:szCs w:val="32"/>
        </w:rPr>
        <w:t>e</w:t>
      </w:r>
      <w:r>
        <w:rPr>
          <w:rFonts w:cs="Times New Roman" w:hAnsi="Times New Roman" w:eastAsia="Times New Roman" w:ascii="Times New Roman"/>
          <w:spacing w:val="0"/>
          <w:w w:val="99"/>
          <w:sz w:val="32"/>
          <w:szCs w:val="32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center"/>
        <w:spacing w:lineRule="exact" w:line="360"/>
        <w:ind w:left="3143" w:right="3140"/>
      </w:pP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  <w:t>ID:</w:t>
      </w:r>
      <w:r>
        <w:rPr>
          <w:rFonts w:cs="Times New Roman" w:hAnsi="Times New Roman" w:eastAsia="Times New Roman" w:ascii="Times New Roman"/>
          <w:spacing w:val="-5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spacing w:val="1"/>
          <w:w w:val="99"/>
          <w:sz w:val="32"/>
          <w:szCs w:val="32"/>
        </w:rPr>
        <w:t>2</w:t>
      </w:r>
      <w:r>
        <w:rPr>
          <w:rFonts w:cs="Times New Roman" w:hAnsi="Times New Roman" w:eastAsia="Times New Roman" w:ascii="Times New Roman"/>
          <w:spacing w:val="1"/>
          <w:w w:val="99"/>
          <w:sz w:val="32"/>
          <w:szCs w:val="32"/>
        </w:rPr>
        <w:t>0</w:t>
      </w:r>
      <w:r>
        <w:rPr>
          <w:rFonts w:cs="Times New Roman" w:hAnsi="Times New Roman" w:eastAsia="Times New Roman" w:ascii="Times New Roman"/>
          <w:spacing w:val="1"/>
          <w:w w:val="99"/>
          <w:sz w:val="32"/>
          <w:szCs w:val="32"/>
        </w:rPr>
        <w:t>1</w:t>
      </w:r>
      <w:r>
        <w:rPr>
          <w:rFonts w:cs="Times New Roman" w:hAnsi="Times New Roman" w:eastAsia="Times New Roman" w:ascii="Times New Roman"/>
          <w:spacing w:val="2"/>
          <w:w w:val="99"/>
          <w:sz w:val="32"/>
          <w:szCs w:val="32"/>
        </w:rPr>
        <w:t>2</w:t>
      </w:r>
      <w:r>
        <w:rPr>
          <w:rFonts w:cs="Times New Roman" w:hAnsi="Times New Roman" w:eastAsia="Times New Roman" w:ascii="Times New Roman"/>
          <w:spacing w:val="-1"/>
          <w:w w:val="99"/>
          <w:sz w:val="32"/>
          <w:szCs w:val="32"/>
        </w:rPr>
        <w:t>-</w:t>
      </w:r>
      <w:r>
        <w:rPr>
          <w:rFonts w:cs="Times New Roman" w:hAnsi="Times New Roman" w:eastAsia="Times New Roman" w:ascii="Times New Roman"/>
          <w:spacing w:val="1"/>
          <w:w w:val="99"/>
          <w:sz w:val="32"/>
          <w:szCs w:val="32"/>
        </w:rPr>
        <w:t>2</w:t>
      </w:r>
      <w:r>
        <w:rPr>
          <w:rFonts w:cs="Times New Roman" w:hAnsi="Times New Roman" w:eastAsia="Times New Roman" w:ascii="Times New Roman"/>
          <w:spacing w:val="-1"/>
          <w:w w:val="99"/>
          <w:sz w:val="32"/>
          <w:szCs w:val="32"/>
        </w:rPr>
        <w:t>-</w:t>
      </w:r>
      <w:r>
        <w:rPr>
          <w:rFonts w:cs="Times New Roman" w:hAnsi="Times New Roman" w:eastAsia="Times New Roman" w:ascii="Times New Roman"/>
          <w:spacing w:val="1"/>
          <w:w w:val="99"/>
          <w:sz w:val="32"/>
          <w:szCs w:val="32"/>
        </w:rPr>
        <w:t>60</w:t>
      </w:r>
      <w:r>
        <w:rPr>
          <w:rFonts w:cs="Times New Roman" w:hAnsi="Times New Roman" w:eastAsia="Times New Roman" w:ascii="Times New Roman"/>
          <w:spacing w:val="-1"/>
          <w:w w:val="99"/>
          <w:sz w:val="32"/>
          <w:szCs w:val="32"/>
        </w:rPr>
        <w:t>-</w:t>
      </w:r>
      <w:r>
        <w:rPr>
          <w:rFonts w:cs="Times New Roman" w:hAnsi="Times New Roman" w:eastAsia="Times New Roman" w:ascii="Times New Roman"/>
          <w:spacing w:val="1"/>
          <w:w w:val="99"/>
          <w:sz w:val="32"/>
          <w:szCs w:val="32"/>
        </w:rPr>
        <w:t>050</w:t>
      </w: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</w:r>
    </w:p>
    <w:p>
      <w:pPr>
        <w:rPr>
          <w:sz w:val="10"/>
          <w:szCs w:val="10"/>
        </w:rPr>
        <w:jc w:val="left"/>
        <w:spacing w:before="3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center"/>
        <w:spacing w:lineRule="exact" w:line="360"/>
        <w:ind w:left="3419" w:right="3417"/>
      </w:pPr>
      <w:r>
        <w:rPr>
          <w:rFonts w:cs="Times New Roman" w:hAnsi="Times New Roman" w:eastAsia="Times New Roman" w:ascii="Times New Roman"/>
          <w:w w:val="99"/>
          <w:position w:val="-1"/>
          <w:sz w:val="32"/>
          <w:szCs w:val="32"/>
        </w:rPr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32"/>
          <w:szCs w:val="32"/>
          <w:u w:val="single" w:color="000000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32"/>
          <w:szCs w:val="32"/>
          <w:u w:val="single" w:color="000000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32"/>
          <w:szCs w:val="32"/>
          <w:u w:val="single" w:color="000000"/>
        </w:rPr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32"/>
          <w:szCs w:val="32"/>
          <w:u w:val="single" w:color="000000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32"/>
          <w:szCs w:val="32"/>
          <w:u w:val="single" w:color="000000"/>
        </w:rPr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32"/>
          <w:szCs w:val="32"/>
          <w:u w:val="single" w:color="000000"/>
        </w:rPr>
        <w:t>ervi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32"/>
          <w:szCs w:val="32"/>
          <w:u w:val="single" w:color="000000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32"/>
          <w:szCs w:val="32"/>
          <w:u w:val="single" w:color="000000"/>
        </w:rPr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32"/>
          <w:szCs w:val="32"/>
          <w:u w:val="single" w:color="000000"/>
        </w:rPr>
        <w:t>ed</w:t>
      </w:r>
      <w:r>
        <w:rPr>
          <w:rFonts w:cs="Times New Roman" w:hAnsi="Times New Roman" w:eastAsia="Times New Roman" w:ascii="Times New Roman"/>
          <w:spacing w:val="-13"/>
          <w:w w:val="100"/>
          <w:position w:val="-1"/>
          <w:sz w:val="32"/>
          <w:szCs w:val="32"/>
          <w:u w:val="single" w:color="000000"/>
        </w:rPr>
        <w:t> </w:t>
      </w:r>
      <w:r>
        <w:rPr>
          <w:rFonts w:cs="Times New Roman" w:hAnsi="Times New Roman" w:eastAsia="Times New Roman" w:ascii="Times New Roman"/>
          <w:spacing w:val="1"/>
          <w:w w:val="99"/>
          <w:position w:val="-1"/>
          <w:sz w:val="32"/>
          <w:szCs w:val="32"/>
          <w:u w:val="single" w:color="000000"/>
        </w:rPr>
        <w:t>By</w:t>
      </w:r>
      <w:r>
        <w:rPr>
          <w:rFonts w:cs="Times New Roman" w:hAnsi="Times New Roman" w:eastAsia="Times New Roman" w:ascii="Times New Roman"/>
          <w:spacing w:val="1"/>
          <w:w w:val="99"/>
          <w:position w:val="-1"/>
          <w:sz w:val="32"/>
          <w:szCs w:val="32"/>
        </w:rPr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32"/>
          <w:szCs w:val="32"/>
        </w:rPr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center"/>
        <w:spacing w:before="18"/>
        <w:ind w:left="3223" w:right="3224"/>
      </w:pP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  <w:t>Md.</w:t>
      </w:r>
      <w:r>
        <w:rPr>
          <w:rFonts w:cs="Times New Roman" w:hAnsi="Times New Roman" w:eastAsia="Times New Roman" w:ascii="Times New Roman"/>
          <w:spacing w:val="-5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spacing w:val="0"/>
          <w:w w:val="99"/>
          <w:sz w:val="32"/>
          <w:szCs w:val="32"/>
        </w:rPr>
        <w:t>Sh</w:t>
      </w:r>
      <w:r>
        <w:rPr>
          <w:rFonts w:cs="Times New Roman" w:hAnsi="Times New Roman" w:eastAsia="Times New Roman" w:ascii="Times New Roman"/>
          <w:spacing w:val="5"/>
          <w:w w:val="99"/>
          <w:sz w:val="32"/>
          <w:szCs w:val="32"/>
        </w:rPr>
        <w:t>a</w:t>
      </w:r>
      <w:r>
        <w:rPr>
          <w:rFonts w:cs="Times New Roman" w:hAnsi="Times New Roman" w:eastAsia="Times New Roman" w:ascii="Times New Roman"/>
          <w:spacing w:val="-4"/>
          <w:w w:val="99"/>
          <w:sz w:val="32"/>
          <w:szCs w:val="32"/>
        </w:rPr>
        <w:t>m</w:t>
      </w:r>
      <w:r>
        <w:rPr>
          <w:rFonts w:cs="Times New Roman" w:hAnsi="Times New Roman" w:eastAsia="Times New Roman" w:ascii="Times New Roman"/>
          <w:spacing w:val="0"/>
          <w:w w:val="99"/>
          <w:sz w:val="32"/>
          <w:szCs w:val="32"/>
        </w:rPr>
        <w:t>s</w:t>
      </w:r>
      <w:r>
        <w:rPr>
          <w:rFonts w:cs="Times New Roman" w:hAnsi="Times New Roman" w:eastAsia="Times New Roman" w:ascii="Times New Roman"/>
          <w:spacing w:val="2"/>
          <w:w w:val="99"/>
          <w:sz w:val="32"/>
          <w:szCs w:val="32"/>
        </w:rPr>
        <w:t>u</w:t>
      </w:r>
      <w:r>
        <w:rPr>
          <w:rFonts w:cs="Times New Roman" w:hAnsi="Times New Roman" w:eastAsia="Times New Roman" w:ascii="Times New Roman"/>
          <w:spacing w:val="0"/>
          <w:w w:val="99"/>
          <w:sz w:val="32"/>
          <w:szCs w:val="32"/>
        </w:rPr>
        <w:t>jj</w:t>
      </w:r>
      <w:r>
        <w:rPr>
          <w:rFonts w:cs="Times New Roman" w:hAnsi="Times New Roman" w:eastAsia="Times New Roman" w:ascii="Times New Roman"/>
          <w:spacing w:val="1"/>
          <w:w w:val="99"/>
          <w:sz w:val="32"/>
          <w:szCs w:val="32"/>
        </w:rPr>
        <w:t>o</w:t>
      </w:r>
      <w:r>
        <w:rPr>
          <w:rFonts w:cs="Times New Roman" w:hAnsi="Times New Roman" w:eastAsia="Times New Roman" w:ascii="Times New Roman"/>
          <w:spacing w:val="1"/>
          <w:w w:val="99"/>
          <w:sz w:val="32"/>
          <w:szCs w:val="32"/>
        </w:rPr>
        <w:t>h</w:t>
      </w:r>
      <w:r>
        <w:rPr>
          <w:rFonts w:cs="Times New Roman" w:hAnsi="Times New Roman" w:eastAsia="Times New Roman" w:ascii="Times New Roman"/>
          <w:spacing w:val="0"/>
          <w:w w:val="99"/>
          <w:sz w:val="32"/>
          <w:szCs w:val="32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center"/>
        <w:spacing w:lineRule="exact" w:line="360"/>
        <w:ind w:left="3356" w:right="3359"/>
      </w:pP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  <w:t>Se</w:t>
      </w:r>
      <w:r>
        <w:rPr>
          <w:rFonts w:cs="Times New Roman" w:hAnsi="Times New Roman" w:eastAsia="Times New Roman" w:ascii="Times New Roman"/>
          <w:spacing w:val="1"/>
          <w:w w:val="100"/>
          <w:sz w:val="32"/>
          <w:szCs w:val="32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32"/>
          <w:szCs w:val="32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  <w:t>r</w:t>
      </w:r>
      <w:r>
        <w:rPr>
          <w:rFonts w:cs="Times New Roman" w:hAnsi="Times New Roman" w:eastAsia="Times New Roman" w:ascii="Times New Roman"/>
          <w:spacing w:val="-9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spacing w:val="0"/>
          <w:w w:val="99"/>
          <w:sz w:val="32"/>
          <w:szCs w:val="32"/>
        </w:rPr>
        <w:t>Lectu</w:t>
      </w:r>
      <w:r>
        <w:rPr>
          <w:rFonts w:cs="Times New Roman" w:hAnsi="Times New Roman" w:eastAsia="Times New Roman" w:ascii="Times New Roman"/>
          <w:spacing w:val="2"/>
          <w:w w:val="99"/>
          <w:sz w:val="32"/>
          <w:szCs w:val="32"/>
        </w:rPr>
        <w:t>r</w:t>
      </w:r>
      <w:r>
        <w:rPr>
          <w:rFonts w:cs="Times New Roman" w:hAnsi="Times New Roman" w:eastAsia="Times New Roman" w:ascii="Times New Roman"/>
          <w:spacing w:val="0"/>
          <w:w w:val="99"/>
          <w:sz w:val="32"/>
          <w:szCs w:val="32"/>
        </w:rPr>
        <w:t>er</w:t>
      </w: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ind w:left="481" w:right="483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F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MP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CE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EN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RSI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</w:p>
    <w:p>
      <w:pPr>
        <w:rPr>
          <w:sz w:val="17"/>
          <w:szCs w:val="17"/>
        </w:rPr>
        <w:jc w:val="left"/>
        <w:spacing w:before="7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489" w:right="486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ubm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ulfil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1538" w:right="1542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Sci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Sci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gine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ring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2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3786"/>
      </w:pPr>
      <w:r>
        <w:pict>
          <v:shape type="#_x0000_t75" style="width:66.24pt;height:45.12pt">
            <v:imagedata o:title="" r:id="rId5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8"/>
          <w:szCs w:val="18"/>
        </w:rPr>
        <w:jc w:val="left"/>
        <w:spacing w:before="4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center"/>
        <w:spacing w:lineRule="exact" w:line="320"/>
        <w:ind w:left="481" w:right="483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F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MP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CE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EN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RSI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</w:p>
    <w:p>
      <w:pPr>
        <w:rPr>
          <w:sz w:val="11"/>
          <w:szCs w:val="11"/>
        </w:rPr>
        <w:jc w:val="left"/>
        <w:spacing w:before="8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center"/>
        <w:ind w:left="3747" w:right="3747"/>
        <w:sectPr>
          <w:pgMar w:footer="1014" w:header="0" w:top="1860" w:bottom="280" w:left="1720" w:right="1720"/>
          <w:footerReference w:type="default" r:id="rId4"/>
          <w:pgSz w:w="12240" w:h="20160"/>
        </w:sectPr>
      </w:pP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  <w:t>Fall</w:t>
      </w:r>
      <w:r>
        <w:rPr>
          <w:rFonts w:cs="Times New Roman" w:hAnsi="Times New Roman" w:eastAsia="Times New Roman" w:ascii="Times New Roman"/>
          <w:spacing w:val="-5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spacing w:val="0"/>
          <w:w w:val="99"/>
          <w:sz w:val="32"/>
          <w:szCs w:val="32"/>
        </w:rPr>
        <w:t>2</w:t>
      </w:r>
      <w:r>
        <w:rPr>
          <w:rFonts w:cs="Times New Roman" w:hAnsi="Times New Roman" w:eastAsia="Times New Roman" w:ascii="Times New Roman"/>
          <w:spacing w:val="2"/>
          <w:w w:val="99"/>
          <w:sz w:val="32"/>
          <w:szCs w:val="32"/>
        </w:rPr>
        <w:t>0</w:t>
      </w:r>
      <w:r>
        <w:rPr>
          <w:rFonts w:cs="Times New Roman" w:hAnsi="Times New Roman" w:eastAsia="Times New Roman" w:ascii="Times New Roman"/>
          <w:spacing w:val="1"/>
          <w:w w:val="99"/>
          <w:sz w:val="32"/>
          <w:szCs w:val="32"/>
        </w:rPr>
        <w:t>1</w:t>
      </w:r>
      <w:r>
        <w:rPr>
          <w:rFonts w:cs="Times New Roman" w:hAnsi="Times New Roman" w:eastAsia="Times New Roman" w:ascii="Times New Roman"/>
          <w:spacing w:val="0"/>
          <w:w w:val="99"/>
          <w:sz w:val="32"/>
          <w:szCs w:val="32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left"/>
        <w:spacing w:before="57" w:lineRule="exact" w:line="360"/>
        <w:ind w:left="100"/>
      </w:pPr>
      <w:r>
        <w:rPr>
          <w:rFonts w:cs="Times New Roman" w:hAnsi="Times New Roman" w:eastAsia="Times New Roman" w:ascii="Times New Roman"/>
          <w:b/>
          <w:w w:val="99"/>
          <w:position w:val="-1"/>
          <w:sz w:val="32"/>
          <w:szCs w:val="32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  <w:u w:val="thick" w:color="000000"/>
        </w:rPr>
        <w:t>Letter</w:t>
      </w:r>
      <w:r>
        <w:rPr>
          <w:rFonts w:cs="Times New Roman" w:hAnsi="Times New Roman" w:eastAsia="Times New Roman" w:ascii="Times New Roman"/>
          <w:b/>
          <w:spacing w:val="-8"/>
          <w:w w:val="100"/>
          <w:position w:val="-1"/>
          <w:sz w:val="32"/>
          <w:szCs w:val="32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32"/>
          <w:szCs w:val="32"/>
          <w:u w:val="thick" w:color="000000"/>
        </w:rPr>
        <w:t>f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32"/>
          <w:szCs w:val="32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32"/>
          <w:szCs w:val="32"/>
          <w:u w:val="thick" w:color="000000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32"/>
          <w:szCs w:val="32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  <w:u w:val="thick" w:color="000000"/>
        </w:rPr>
        <w:t>r</w:t>
      </w:r>
      <w:r>
        <w:rPr>
          <w:rFonts w:cs="Times New Roman" w:hAnsi="Times New Roman" w:eastAsia="Times New Roman" w:ascii="Times New Roman"/>
          <w:b/>
          <w:spacing w:val="-4"/>
          <w:w w:val="100"/>
          <w:position w:val="-1"/>
          <w:sz w:val="32"/>
          <w:szCs w:val="32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  <w:u w:val="thick" w:color="000000"/>
        </w:rPr>
        <w:t>Acce</w:t>
      </w:r>
      <w:r>
        <w:rPr>
          <w:rFonts w:cs="Times New Roman" w:hAnsi="Times New Roman" w:eastAsia="Times New Roman" w:ascii="Times New Roman"/>
          <w:b/>
          <w:spacing w:val="2"/>
          <w:w w:val="100"/>
          <w:position w:val="-1"/>
          <w:sz w:val="32"/>
          <w:szCs w:val="32"/>
          <w:u w:val="thick" w:color="000000"/>
        </w:rPr>
        <w:t>p</w:t>
      </w:r>
      <w:r>
        <w:rPr>
          <w:rFonts w:cs="Times New Roman" w:hAnsi="Times New Roman" w:eastAsia="Times New Roman" w:ascii="Times New Roman"/>
          <w:b/>
          <w:spacing w:val="2"/>
          <w:w w:val="100"/>
          <w:position w:val="-1"/>
          <w:sz w:val="32"/>
          <w:szCs w:val="32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32"/>
          <w:szCs w:val="32"/>
          <w:u w:val="thick" w:color="000000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32"/>
          <w:szCs w:val="32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32"/>
          <w:szCs w:val="32"/>
          <w:u w:val="thick" w:color="000000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32"/>
          <w:szCs w:val="32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  <w:u w:val="thick" w:color="000000"/>
        </w:rPr>
        <w:t>nce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</w:rPr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32"/>
          <w:szCs w:val="32"/>
        </w:rPr>
      </w:r>
    </w:p>
    <w:p>
      <w:pPr>
        <w:rPr>
          <w:sz w:val="17"/>
          <w:szCs w:val="17"/>
        </w:rPr>
        <w:jc w:val="left"/>
        <w:spacing w:before="3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29" w:lineRule="auto" w:line="360"/>
        <w:ind w:left="100" w:right="77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This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“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b/>
          <w:spacing w:val="3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ag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yst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”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submi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Monir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Ahm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D:2012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0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048)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D: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01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60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050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Compu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Engin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ring,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Univ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nglad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pted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gree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Sci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Engin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201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exact" w:line="260"/>
        <w:ind w:left="100" w:right="7684"/>
      </w:pPr>
      <w:r>
        <w:pict>
          <v:group style="position:absolute;margin-left:90.024pt;margin-top:75.5951pt;width:138pt;height:0pt;mso-position-horizontal-relative:page;mso-position-vertical-relative:paragraph;z-index:-3011" coordorigin="1800,1512" coordsize="2760,0">
            <v:shape style="position:absolute;left:1800;top:1512;width:2760;height:0" coordorigin="1800,1512" coordsize="2760,0" path="m1800,1512l4560,1512e" filled="f" stroked="t" strokeweight="0.48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up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rvisor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4"/>
          <w:szCs w:val="24"/>
        </w:rPr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100"/>
      </w:pP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2"/>
          <w:szCs w:val="12"/>
        </w:rPr>
        <w:jc w:val="left"/>
        <w:spacing w:before="10" w:lineRule="exact" w:line="120"/>
      </w:pP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0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nior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344"/>
        <w:ind w:left="100" w:right="3802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puter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Engi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Univ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nglad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60"/>
        <w:ind w:left="100"/>
      </w:pPr>
      <w:r>
        <w:pict>
          <v:group style="position:absolute;margin-left:90.024pt;margin-top:75.7151pt;width:114pt;height:0pt;mso-position-horizontal-relative:page;mso-position-vertical-relative:paragraph;z-index:-3010" coordorigin="1800,1514" coordsize="2280,0">
            <v:shape style="position:absolute;left:1800;top:1514;width:2280;height:0" coordorigin="1800,1514" coordsize="2280,0" path="m1800,1514l4080,1514e" filled="f" stroked="t" strokeweight="0.48pt" strokecolor="#000000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Ch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irp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rson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4"/>
          <w:szCs w:val="24"/>
        </w:rPr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100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b/>
          <w:spacing w:val="3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q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ad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1"/>
          <w:szCs w:val="11"/>
        </w:rPr>
        <w:jc w:val="left"/>
        <w:spacing w:before="5" w:lineRule="exact" w:line="100"/>
      </w:pPr>
      <w:r>
        <w:rPr>
          <w:sz w:val="11"/>
          <w:szCs w:val="11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0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n,</w:t>
      </w:r>
    </w:p>
    <w:p>
      <w:pPr>
        <w:rPr>
          <w:sz w:val="12"/>
          <w:szCs w:val="12"/>
        </w:rPr>
        <w:jc w:val="left"/>
        <w:spacing w:lineRule="exact" w:line="120"/>
      </w:pPr>
      <w:r>
        <w:rPr>
          <w:sz w:val="12"/>
          <w:szCs w:val="1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344"/>
        <w:ind w:left="100" w:right="3802"/>
        <w:sectPr>
          <w:pgMar w:footer="1014" w:header="0" w:top="1380" w:bottom="280" w:left="1700" w:right="1680"/>
          <w:footerReference w:type="default" r:id="rId6"/>
          <w:pgSz w:w="12240" w:h="2016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puter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Engi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Univ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nglad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</w:t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left"/>
        <w:spacing w:before="69" w:lineRule="exact" w:line="360"/>
        <w:ind w:left="100"/>
      </w:pPr>
      <w:r>
        <w:rPr>
          <w:rFonts w:cs="Times New Roman" w:hAnsi="Times New Roman" w:eastAsia="Times New Roman" w:ascii="Times New Roman"/>
          <w:b/>
          <w:w w:val="99"/>
          <w:position w:val="-1"/>
          <w:sz w:val="32"/>
          <w:szCs w:val="32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  <w:u w:val="thick" w:color="000000"/>
        </w:rPr>
        <w:t>Declar</w:t>
      </w:r>
      <w:r>
        <w:rPr>
          <w:rFonts w:cs="Times New Roman" w:hAnsi="Times New Roman" w:eastAsia="Times New Roman" w:ascii="Times New Roman"/>
          <w:b/>
          <w:spacing w:val="2"/>
          <w:w w:val="100"/>
          <w:position w:val="-1"/>
          <w:sz w:val="32"/>
          <w:szCs w:val="32"/>
          <w:u w:val="thick" w:color="000000"/>
        </w:rPr>
        <w:t>a</w:t>
      </w:r>
      <w:r>
        <w:rPr>
          <w:rFonts w:cs="Times New Roman" w:hAnsi="Times New Roman" w:eastAsia="Times New Roman" w:ascii="Times New Roman"/>
          <w:b/>
          <w:spacing w:val="2"/>
          <w:w w:val="100"/>
          <w:position w:val="-1"/>
          <w:sz w:val="32"/>
          <w:szCs w:val="32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  <w:u w:val="thick" w:color="000000"/>
        </w:rPr>
        <w:t>tion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</w:rPr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32"/>
          <w:szCs w:val="3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29" w:lineRule="auto" w:line="360"/>
        <w:ind w:left="100" w:right="79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“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Monir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Ahm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m”,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studen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Compu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Engin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3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3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Univ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4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3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“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Gym</w:t>
      </w:r>
      <w:r>
        <w:rPr>
          <w:rFonts w:cs="Times New Roman" w:hAnsi="Times New Roman" w:eastAsia="Times New Roman" w:ascii="Times New Roman"/>
          <w:b/>
          <w:spacing w:val="5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ag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5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yst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”</w:t>
      </w:r>
      <w:r>
        <w:rPr>
          <w:rFonts w:cs="Times New Roman" w:hAnsi="Times New Roman" w:eastAsia="Times New Roman" w:ascii="Times New Roman"/>
          <w:spacing w:val="5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5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5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ord</w:t>
      </w:r>
      <w:r>
        <w:rPr>
          <w:rFonts w:cs="Times New Roman" w:hAnsi="Times New Roman" w:eastAsia="Times New Roman" w:ascii="Times New Roman"/>
          <w:spacing w:val="5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5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origin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5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5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done</w:t>
      </w:r>
      <w:r>
        <w:rPr>
          <w:rFonts w:cs="Times New Roman" w:hAnsi="Times New Roman" w:eastAsia="Times New Roman" w:ascii="Times New Roman"/>
          <w:spacing w:val="5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5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5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5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guidan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hono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Md.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joha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nior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Compu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Sci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ngine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ring.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8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5861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ignature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Stud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nts</w:t>
      </w:r>
    </w:p>
    <w:p>
      <w:pPr>
        <w:rPr>
          <w:sz w:val="15"/>
          <w:szCs w:val="15"/>
        </w:rPr>
        <w:jc w:val="left"/>
        <w:spacing w:before="2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5861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(Monir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Ahm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d)</w:t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right"/>
        <w:ind w:right="1069"/>
        <w:sectPr>
          <w:pgNumType w:start="3"/>
          <w:pgMar w:footer="1014" w:header="0" w:top="1920" w:bottom="280" w:left="1700" w:right="1680"/>
          <w:footerReference w:type="default" r:id="rId7"/>
          <w:pgSz w:w="12240" w:h="2016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m)</w:t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left"/>
        <w:spacing w:before="69" w:lineRule="exact" w:line="360"/>
        <w:ind w:left="100"/>
      </w:pPr>
      <w:r>
        <w:rPr>
          <w:rFonts w:cs="Times New Roman" w:hAnsi="Times New Roman" w:eastAsia="Times New Roman" w:ascii="Times New Roman"/>
          <w:b/>
          <w:w w:val="99"/>
          <w:position w:val="-1"/>
          <w:sz w:val="32"/>
          <w:szCs w:val="32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  <w:u w:val="thick" w:color="000000"/>
        </w:rPr>
        <w:t>A</w:t>
      </w:r>
      <w:r>
        <w:rPr>
          <w:rFonts w:cs="Times New Roman" w:hAnsi="Times New Roman" w:eastAsia="Times New Roman" w:ascii="Times New Roman"/>
          <w:b/>
          <w:spacing w:val="2"/>
          <w:w w:val="100"/>
          <w:position w:val="-1"/>
          <w:sz w:val="32"/>
          <w:szCs w:val="32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2"/>
          <w:w w:val="100"/>
          <w:position w:val="-1"/>
          <w:sz w:val="32"/>
          <w:szCs w:val="32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32"/>
          <w:szCs w:val="32"/>
          <w:u w:val="thick" w:color="000000"/>
        </w:rPr>
        <w:t>k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32"/>
          <w:szCs w:val="32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  <w:u w:val="thick" w:color="000000"/>
        </w:rPr>
        <w:t>n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32"/>
          <w:szCs w:val="32"/>
          <w:u w:val="thick" w:color="000000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32"/>
          <w:szCs w:val="32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4"/>
          <w:w w:val="100"/>
          <w:position w:val="-1"/>
          <w:sz w:val="32"/>
          <w:szCs w:val="32"/>
          <w:u w:val="thick" w:color="000000"/>
        </w:rPr>
        <w:t>w</w:t>
      </w:r>
      <w:r>
        <w:rPr>
          <w:rFonts w:cs="Times New Roman" w:hAnsi="Times New Roman" w:eastAsia="Times New Roman" w:ascii="Times New Roman"/>
          <w:b/>
          <w:spacing w:val="4"/>
          <w:w w:val="100"/>
          <w:position w:val="-1"/>
          <w:sz w:val="32"/>
          <w:szCs w:val="32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  <w:u w:val="thick" w:color="000000"/>
        </w:rPr>
        <w:t>led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32"/>
          <w:szCs w:val="32"/>
          <w:u w:val="thick" w:color="000000"/>
        </w:rPr>
        <w:t>g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32"/>
          <w:szCs w:val="32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  <w:u w:val="thick" w:color="000000"/>
        </w:rPr>
        <w:t>e</w:t>
      </w:r>
      <w:r>
        <w:rPr>
          <w:rFonts w:cs="Times New Roman" w:hAnsi="Times New Roman" w:eastAsia="Times New Roman" w:ascii="Times New Roman"/>
          <w:b/>
          <w:spacing w:val="-4"/>
          <w:w w:val="100"/>
          <w:position w:val="-1"/>
          <w:sz w:val="32"/>
          <w:szCs w:val="32"/>
          <w:u w:val="thick" w:color="000000"/>
        </w:rPr>
        <w:t>m</w:t>
      </w:r>
      <w:r>
        <w:rPr>
          <w:rFonts w:cs="Times New Roman" w:hAnsi="Times New Roman" w:eastAsia="Times New Roman" w:ascii="Times New Roman"/>
          <w:b/>
          <w:spacing w:val="-4"/>
          <w:w w:val="100"/>
          <w:position w:val="-1"/>
          <w:sz w:val="32"/>
          <w:szCs w:val="32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  <w:u w:val="thick" w:color="000000"/>
        </w:rPr>
        <w:t>e</w:t>
      </w:r>
      <w:r>
        <w:rPr>
          <w:rFonts w:cs="Times New Roman" w:hAnsi="Times New Roman" w:eastAsia="Times New Roman" w:ascii="Times New Roman"/>
          <w:b/>
          <w:spacing w:val="2"/>
          <w:w w:val="100"/>
          <w:position w:val="-1"/>
          <w:sz w:val="32"/>
          <w:szCs w:val="32"/>
          <w:u w:val="thick" w:color="000000"/>
        </w:rPr>
        <w:t>n</w:t>
      </w:r>
      <w:r>
        <w:rPr>
          <w:rFonts w:cs="Times New Roman" w:hAnsi="Times New Roman" w:eastAsia="Times New Roman" w:ascii="Times New Roman"/>
          <w:b/>
          <w:spacing w:val="2"/>
          <w:w w:val="100"/>
          <w:position w:val="-1"/>
          <w:sz w:val="32"/>
          <w:szCs w:val="32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  <w:u w:val="thick" w:color="000000"/>
        </w:rPr>
        <w:t>ts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</w:rPr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32"/>
          <w:szCs w:val="32"/>
        </w:rPr>
      </w:r>
    </w:p>
    <w:p>
      <w:pPr>
        <w:rPr>
          <w:sz w:val="17"/>
          <w:szCs w:val="17"/>
        </w:rPr>
        <w:jc w:val="left"/>
        <w:spacing w:before="3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29"/>
        <w:ind w:left="100" w:right="61"/>
      </w:pP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gives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normous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sure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submit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port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“</w:t>
      </w:r>
      <w:r>
        <w:rPr>
          <w:rFonts w:cs="Times New Roman" w:hAnsi="Times New Roman" w:eastAsia="Times New Roman" w:ascii="Times New Roman"/>
          <w:b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Gym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ag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9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00" w:right="1524"/>
      </w:pP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yst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”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port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’t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poss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hout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cont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ibu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ople.</w:t>
      </w:r>
    </w:p>
    <w:p>
      <w:pPr>
        <w:rPr>
          <w:sz w:val="13"/>
          <w:szCs w:val="13"/>
        </w:rPr>
        <w:jc w:val="left"/>
        <w:spacing w:before="7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00" w:right="67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At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sire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nse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tude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igh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Allah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giv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mposure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complete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port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3" w:lineRule="auto" w:line="360"/>
        <w:ind w:left="100" w:right="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n,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would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tude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hono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rvisor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Md.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joha,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nior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r,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guidan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poss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ort.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3" w:lineRule="auto" w:line="360"/>
        <w:ind w:left="100" w:right="67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would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nks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suppo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3" w:lineRule="auto" w:line="360"/>
        <w:ind w:left="100" w:right="60"/>
        <w:sectPr>
          <w:pgMar w:header="0" w:footer="1014" w:top="1920" w:bottom="280" w:left="1700" w:right="1700"/>
          <w:pgSz w:w="12240" w:h="20160"/>
        </w:sectPr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inal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who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give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support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would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thank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niors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lped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5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r.</w:t>
      </w:r>
      <w:r>
        <w:rPr>
          <w:rFonts w:cs="Times New Roman" w:hAnsi="Times New Roman" w:eastAsia="Times New Roman" w:ascii="Times New Roman"/>
          <w:spacing w:val="5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5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ddi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ion,</w:t>
      </w:r>
      <w:r>
        <w:rPr>
          <w:rFonts w:cs="Times New Roman" w:hAnsi="Times New Roman" w:eastAsia="Times New Roman" w:ascii="Times New Roman"/>
          <w:spacing w:val="5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5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</w:t>
      </w:r>
      <w:r>
        <w:rPr>
          <w:rFonts w:cs="Times New Roman" w:hAnsi="Times New Roman" w:eastAsia="Times New Roman" w:ascii="Times New Roman"/>
          <w:spacing w:val="5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iends</w:t>
      </w:r>
      <w:r>
        <w:rPr>
          <w:rFonts w:cs="Times New Roman" w:hAnsi="Times New Roman" w:eastAsia="Times New Roman" w:ascii="Times New Roman"/>
          <w:spacing w:val="5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who</w:t>
      </w:r>
      <w:r>
        <w:rPr>
          <w:rFonts w:cs="Times New Roman" w:hAnsi="Times New Roman" w:eastAsia="Times New Roman" w:ascii="Times New Roman"/>
          <w:spacing w:val="5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lso</w:t>
      </w:r>
      <w:r>
        <w:rPr>
          <w:rFonts w:cs="Times New Roman" w:hAnsi="Times New Roman" w:eastAsia="Times New Roman" w:ascii="Times New Roman"/>
          <w:spacing w:val="5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insp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5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lped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finish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k.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hope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ourse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would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thank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thori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Unive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52"/>
          <w:szCs w:val="52"/>
        </w:rPr>
        <w:jc w:val="center"/>
        <w:spacing w:before="39"/>
        <w:ind w:left="3395" w:right="3410"/>
      </w:pPr>
      <w:r>
        <w:rPr>
          <w:rFonts w:cs="Times New Roman" w:hAnsi="Times New Roman" w:eastAsia="Times New Roman" w:ascii="Times New Roman"/>
          <w:b/>
          <w:spacing w:val="0"/>
          <w:w w:val="100"/>
          <w:sz w:val="52"/>
          <w:szCs w:val="52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52"/>
          <w:szCs w:val="52"/>
        </w:rPr>
        <w:t>b</w:t>
      </w:r>
      <w:r>
        <w:rPr>
          <w:rFonts w:cs="Times New Roman" w:hAnsi="Times New Roman" w:eastAsia="Times New Roman" w:ascii="Times New Roman"/>
          <w:b/>
          <w:spacing w:val="0"/>
          <w:w w:val="100"/>
          <w:sz w:val="52"/>
          <w:szCs w:val="52"/>
        </w:rPr>
        <w:t>s</w:t>
      </w:r>
      <w:r>
        <w:rPr>
          <w:rFonts w:cs="Times New Roman" w:hAnsi="Times New Roman" w:eastAsia="Times New Roman" w:ascii="Times New Roman"/>
          <w:b/>
          <w:spacing w:val="-2"/>
          <w:w w:val="100"/>
          <w:sz w:val="52"/>
          <w:szCs w:val="52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52"/>
          <w:szCs w:val="52"/>
        </w:rPr>
        <w:t>ract</w:t>
      </w:r>
      <w:r>
        <w:rPr>
          <w:rFonts w:cs="Times New Roman" w:hAnsi="Times New Roman" w:eastAsia="Times New Roman" w:ascii="Times New Roman"/>
          <w:spacing w:val="0"/>
          <w:w w:val="100"/>
          <w:sz w:val="52"/>
          <w:szCs w:val="5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8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00" w:right="77"/>
        <w:sectPr>
          <w:pgMar w:header="0" w:footer="1014" w:top="1400" w:bottom="280" w:left="1700" w:right="1680"/>
          <w:pgSz w:w="12240" w:h="2016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busin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bsi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out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most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them.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port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busin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sses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3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bsi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3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how</w:t>
      </w:r>
      <w:r>
        <w:rPr>
          <w:rFonts w:cs="Times New Roman" w:hAnsi="Times New Roman" w:eastAsia="Times New Roman" w:ascii="Times New Roman"/>
          <w:spacing w:val="4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ople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3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find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ou.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most</w:t>
      </w:r>
      <w:r>
        <w:rPr>
          <w:rFonts w:cs="Times New Roman" w:hAnsi="Times New Roman" w:eastAsia="Times New Roman" w:ascii="Times New Roman"/>
          <w:spacing w:val="3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ople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3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ompani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lop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bsi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sium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mation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bout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sium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/she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nroll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r,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ins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their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ords,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poss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nvironme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dupl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ords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update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most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tations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softw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sing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on,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mation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mainte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some</w:t>
      </w:r>
      <w:r>
        <w:rPr>
          <w:rFonts w:cs="Times New Roman" w:hAnsi="Times New Roman" w:eastAsia="Times New Roman" w:ascii="Times New Roman"/>
          <w:spacing w:val="4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4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long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4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them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ion,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on,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using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numb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on.</w:t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left"/>
        <w:spacing w:before="59" w:lineRule="exact" w:line="360"/>
        <w:ind w:left="100"/>
      </w:pPr>
      <w:r>
        <w:rPr>
          <w:rFonts w:cs="Times New Roman" w:hAnsi="Times New Roman" w:eastAsia="Times New Roman" w:ascii="Times New Roman"/>
          <w:b/>
          <w:w w:val="99"/>
          <w:position w:val="-1"/>
          <w:sz w:val="32"/>
          <w:szCs w:val="32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  <w:u w:val="thick" w:color="000000"/>
        </w:rPr>
        <w:t>TA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32"/>
          <w:szCs w:val="32"/>
          <w:u w:val="thick" w:color="000000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32"/>
          <w:szCs w:val="32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  <w:u w:val="thick" w:color="000000"/>
        </w:rPr>
        <w:t>LE</w:t>
      </w:r>
      <w:r>
        <w:rPr>
          <w:rFonts w:cs="Times New Roman" w:hAnsi="Times New Roman" w:eastAsia="Times New Roman" w:ascii="Times New Roman"/>
          <w:b/>
          <w:spacing w:val="-11"/>
          <w:w w:val="100"/>
          <w:position w:val="-1"/>
          <w:sz w:val="32"/>
          <w:szCs w:val="32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32"/>
          <w:szCs w:val="32"/>
          <w:u w:val="thick" w:color="000000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32"/>
          <w:szCs w:val="32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  <w:u w:val="thick" w:color="000000"/>
        </w:rPr>
        <w:t>F</w:t>
      </w:r>
      <w:r>
        <w:rPr>
          <w:rFonts w:cs="Times New Roman" w:hAnsi="Times New Roman" w:eastAsia="Times New Roman" w:ascii="Times New Roman"/>
          <w:b/>
          <w:spacing w:val="-6"/>
          <w:w w:val="100"/>
          <w:position w:val="-1"/>
          <w:sz w:val="32"/>
          <w:szCs w:val="32"/>
          <w:u w:val="thick" w:color="000000"/>
        </w:rPr>
        <w:t> </w:t>
      </w:r>
      <w:r>
        <w:rPr>
          <w:rFonts w:cs="Times New Roman" w:hAnsi="Times New Roman" w:eastAsia="Times New Roman" w:ascii="Times New Roman"/>
          <w:b/>
          <w:spacing w:val="2"/>
          <w:w w:val="100"/>
          <w:position w:val="-1"/>
          <w:sz w:val="32"/>
          <w:szCs w:val="32"/>
          <w:u w:val="thick" w:color="000000"/>
        </w:rPr>
        <w:t>C</w:t>
      </w:r>
      <w:r>
        <w:rPr>
          <w:rFonts w:cs="Times New Roman" w:hAnsi="Times New Roman" w:eastAsia="Times New Roman" w:ascii="Times New Roman"/>
          <w:b/>
          <w:spacing w:val="2"/>
          <w:w w:val="100"/>
          <w:position w:val="-1"/>
          <w:sz w:val="32"/>
          <w:szCs w:val="32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32"/>
          <w:szCs w:val="32"/>
          <w:u w:val="thick" w:color="000000"/>
        </w:rPr>
        <w:t>O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32"/>
          <w:szCs w:val="32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2"/>
          <w:w w:val="100"/>
          <w:position w:val="-1"/>
          <w:sz w:val="32"/>
          <w:szCs w:val="32"/>
          <w:u w:val="thick" w:color="000000"/>
        </w:rPr>
        <w:t>N</w:t>
      </w:r>
      <w:r>
        <w:rPr>
          <w:rFonts w:cs="Times New Roman" w:hAnsi="Times New Roman" w:eastAsia="Times New Roman" w:ascii="Times New Roman"/>
          <w:b/>
          <w:spacing w:val="2"/>
          <w:w w:val="100"/>
          <w:position w:val="-1"/>
          <w:sz w:val="32"/>
          <w:szCs w:val="32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  <w:u w:val="thick" w:color="000000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32"/>
          <w:szCs w:val="32"/>
          <w:u w:val="thick" w:color="000000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32"/>
          <w:szCs w:val="32"/>
          <w:u w:val="thick" w:color="000000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  <w:u w:val="thick" w:color="000000"/>
        </w:rPr>
        <w:t>NTS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32"/>
          <w:szCs w:val="32"/>
        </w:rPr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32"/>
          <w:szCs w:val="32"/>
        </w:rPr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  <w:sectPr>
          <w:pgMar w:header="0" w:footer="1014" w:top="1380" w:bottom="280" w:left="1700" w:right="1300"/>
          <w:pgSz w:w="12240" w:h="20160"/>
        </w:sectPr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35"/>
        <w:ind w:left="100" w:right="723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tance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lara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ion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ledge</w:t>
      </w:r>
      <w:r>
        <w:rPr>
          <w:rFonts w:cs="Times New Roman" w:hAnsi="Times New Roman" w:eastAsia="Times New Roman" w:ascii="Times New Roman"/>
          <w:b/>
          <w:spacing w:val="-4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ts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Abst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0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List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les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0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List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Fig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90" w:lineRule="exact" w:line="300"/>
        <w:ind w:left="100" w:right="-62"/>
      </w:pP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pter</w:t>
      </w:r>
      <w:r>
        <w:rPr>
          <w:rFonts w:cs="Times New Roman" w:hAnsi="Times New Roman" w:eastAsia="Times New Roman" w:ascii="Times New Roman"/>
          <w:b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tr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du</w:t>
      </w:r>
      <w:r>
        <w:rPr>
          <w:rFonts w:cs="Times New Roman" w:hAnsi="Times New Roman" w:eastAsia="Times New Roman" w:ascii="Times New Roman"/>
          <w:b/>
          <w:spacing w:val="-3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before="32" w:lineRule="auto" w:line="276"/>
        <w:ind w:right="797"/>
        <w:sectPr>
          <w:type w:val="continuous"/>
          <w:pgSz w:w="12240" w:h="20160"/>
          <w:pgMar w:top="1860" w:bottom="280" w:left="1700" w:right="1300"/>
          <w:cols w:num="2" w:equalWidth="off">
            <w:col w:w="2995" w:space="5104"/>
            <w:col w:w="1141"/>
          </w:cols>
        </w:sectPr>
      </w:pPr>
      <w:r>
        <w:br w:type="column"/>
      </w:r>
      <w:r>
        <w:rPr>
          <w:rFonts w:cs="Times New Roman" w:hAnsi="Times New Roman" w:eastAsia="Times New Roman" w:ascii="Times New Roman"/>
          <w:spacing w:val="-2"/>
          <w:w w:val="100"/>
          <w:sz w:val="22"/>
          <w:szCs w:val="22"/>
        </w:rPr>
        <w:t>II</w:t>
      </w:r>
      <w:r>
        <w:rPr>
          <w:rFonts w:cs="Times New Roman" w:hAnsi="Times New Roman" w:eastAsia="Times New Roman" w:ascii="Times New Roman"/>
          <w:spacing w:val="-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2"/>
          <w:szCs w:val="22"/>
        </w:rPr>
        <w:t>IV</w:t>
      </w:r>
      <w:r>
        <w:rPr>
          <w:rFonts w:cs="Times New Roman" w:hAnsi="Times New Roman" w:eastAsia="Times New Roman" w:ascii="Times New Roman"/>
          <w:spacing w:val="-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2"/>
          <w:szCs w:val="22"/>
        </w:rPr>
        <w:t>II</w:t>
      </w:r>
      <w:r>
        <w:rPr>
          <w:rFonts w:cs="Times New Roman" w:hAnsi="Times New Roman" w:eastAsia="Times New Roman" w:ascii="Times New Roman"/>
          <w:spacing w:val="-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spacing w:val="-2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I</w:t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ind w:left="912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1.1.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rvi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                                                                         </w:t>
      </w:r>
      <w:r>
        <w:rPr>
          <w:rFonts w:cs="Times New Roman" w:hAnsi="Times New Roman" w:eastAsia="Times New Roman" w:ascii="Times New Roman"/>
          <w:spacing w:val="5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2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lineRule="exact" w:line="260"/>
        <w:ind w:left="912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1.2.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Aims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Obj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                                                                          </w:t>
      </w:r>
      <w:r>
        <w:rPr>
          <w:rFonts w:cs="Times New Roman" w:hAnsi="Times New Roman" w:eastAsia="Times New Roman" w:ascii="Times New Roman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1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6"/>
        <w:ind w:left="100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pter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Th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re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5"/>
          <w:w w:val="100"/>
          <w:sz w:val="28"/>
          <w:szCs w:val="28"/>
        </w:rPr>
        <w:t>k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und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60"/>
        <w:ind w:left="912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2.1.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                                                                                    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3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912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2.2.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Exis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                                                                                </w:t>
      </w:r>
      <w:r>
        <w:rPr>
          <w:rFonts w:cs="Times New Roman" w:hAnsi="Times New Roman" w:eastAsia="Times New Roman" w:ascii="Times New Roman"/>
          <w:spacing w:val="4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4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912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2.3.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ropos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                                                                            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4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5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6" w:lineRule="exact" w:line="300"/>
        <w:ind w:left="100"/>
        <w:sectPr>
          <w:type w:val="continuous"/>
          <w:pgSz w:w="12240" w:h="20160"/>
          <w:pgMar w:top="1860" w:bottom="280" w:left="1700" w:right="1300"/>
        </w:sectPr>
      </w:pP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pter</w:t>
      </w:r>
      <w:r>
        <w:rPr>
          <w:rFonts w:cs="Times New Roman" w:hAnsi="Times New Roman" w:eastAsia="Times New Roman" w:ascii="Times New Roman"/>
          <w:b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tem</w:t>
      </w:r>
      <w:r>
        <w:rPr>
          <w:rFonts w:cs="Times New Roman" w:hAnsi="Times New Roman" w:eastAsia="Times New Roman" w:ascii="Times New Roman"/>
          <w:b/>
          <w:spacing w:val="-3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&amp;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position w:val="-1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-1"/>
          <w:w w:val="100"/>
          <w:position w:val="-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position w:val="-1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100"/>
          <w:position w:val="-1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60"/>
        <w:ind w:left="912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3.1.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fining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robl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912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3.2.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6"/>
        <w:ind w:left="100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pter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&amp;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tures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60"/>
        <w:ind w:left="912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4.1.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Module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4.2.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4.3.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ription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4.4.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Applic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ments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1262" w:right="1695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4.4.1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1234" w:right="1954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4.4.2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Applic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59"/>
        <w:ind w:left="100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pter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5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em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ent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60"/>
        <w:ind w:left="7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5.1.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thodo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7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5.2.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7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5.3.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Enti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lationship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7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5.4.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mali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6"/>
        <w:ind w:left="100" w:right="-62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pter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tem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b/>
          <w:spacing w:val="-4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ent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spacing w:lineRule="exact" w:line="260"/>
        <w:ind w:left="602" w:right="1228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6.1.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Module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6.2.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Admin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Module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6.3.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6"/>
        <w:ind w:left="100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pter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0"/>
        <w:ind w:left="5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7.1.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uture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ork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5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7.2.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Con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85"/>
        <w:ind w:left="100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eferenc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20"/>
        <w:ind w:left="100"/>
      </w:pP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ppend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60"/>
      </w:pPr>
      <w:r>
        <w:br w:type="column"/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7</w:t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8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9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9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13</w:t>
      </w:r>
    </w:p>
    <w:p>
      <w:pPr>
        <w:rPr>
          <w:sz w:val="26"/>
          <w:szCs w:val="26"/>
        </w:rPr>
        <w:jc w:val="left"/>
        <w:spacing w:before="16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14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14</w:t>
      </w:r>
    </w:p>
    <w:p>
      <w:pPr>
        <w:rPr>
          <w:sz w:val="17"/>
          <w:szCs w:val="17"/>
        </w:rPr>
        <w:jc w:val="left"/>
        <w:spacing w:before="5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15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  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34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16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18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19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20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21</w:t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22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27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28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31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32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33</w:t>
      </w:r>
    </w:p>
    <w:p>
      <w:pPr>
        <w:rPr>
          <w:sz w:val="19"/>
          <w:szCs w:val="19"/>
        </w:rPr>
        <w:jc w:val="left"/>
        <w:spacing w:before="8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34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34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35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ectPr>
          <w:type w:val="continuous"/>
          <w:pgSz w:w="12240" w:h="20160"/>
          <w:pgMar w:top="1860" w:bottom="280" w:left="1700" w:right="1300"/>
          <w:cols w:num="2" w:equalWidth="off">
            <w:col w:w="4937" w:space="3162"/>
            <w:col w:w="1141"/>
          </w:cols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36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56</w:t>
      </w:r>
    </w:p>
    <w:p>
      <w:pPr>
        <w:rPr>
          <w:sz w:val="10"/>
          <w:szCs w:val="10"/>
        </w:rPr>
        <w:jc w:val="left"/>
        <w:spacing w:before="1" w:lineRule="exact" w:line="100"/>
      </w:pPr>
      <w:r>
        <w:rPr>
          <w:sz w:val="10"/>
          <w:szCs w:val="10"/>
        </w:rPr>
      </w:r>
    </w:p>
    <w:tbl>
      <w:tblPr>
        <w:tblW w:w="0" w:type="auto"/>
        <w:tblLook w:val="01E0"/>
        <w:jc w:val="left"/>
        <w:tblInd w:w="10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469" w:hRule="exact"/>
        </w:trPr>
        <w:tc>
          <w:tcPr>
            <w:tcW w:w="760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32"/>
                <w:szCs w:val="32"/>
              </w:rPr>
              <w:jc w:val="left"/>
              <w:spacing w:lineRule="exact" w:line="320"/>
              <w:ind w:left="120"/>
            </w:pPr>
            <w:r>
              <w:rPr>
                <w:rFonts w:cs="Times New Roman" w:hAnsi="Times New Roman" w:eastAsia="Times New Roman" w:ascii="Times New Roman"/>
                <w:b/>
                <w:w w:val="99"/>
                <w:sz w:val="32"/>
                <w:szCs w:val="32"/>
              </w:rPr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32"/>
                <w:szCs w:val="32"/>
                <w:u w:val="thick" w:color="000000"/>
              </w:rPr>
              <w:t>L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32"/>
                <w:szCs w:val="32"/>
                <w:u w:val="thick" w:color="000000"/>
              </w:rPr>
              <w:t>I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32"/>
                <w:szCs w:val="32"/>
                <w:u w:val="thick" w:color="000000"/>
              </w:rPr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32"/>
                <w:szCs w:val="32"/>
                <w:u w:val="thick" w:color="000000"/>
              </w:rPr>
              <w:t>ST</w:t>
            </w:r>
            <w:r>
              <w:rPr>
                <w:rFonts w:cs="Times New Roman" w:hAnsi="Times New Roman" w:eastAsia="Times New Roman" w:ascii="Times New Roman"/>
                <w:b/>
                <w:spacing w:val="-8"/>
                <w:w w:val="100"/>
                <w:sz w:val="32"/>
                <w:szCs w:val="32"/>
                <w:u w:val="thick" w:color="000000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32"/>
                <w:szCs w:val="32"/>
                <w:u w:val="thick" w:color="000000"/>
              </w:rPr>
              <w:t>OF</w:t>
            </w:r>
            <w:r>
              <w:rPr>
                <w:rFonts w:cs="Times New Roman" w:hAnsi="Times New Roman" w:eastAsia="Times New Roman" w:ascii="Times New Roman"/>
                <w:b/>
                <w:spacing w:val="-5"/>
                <w:w w:val="100"/>
                <w:sz w:val="32"/>
                <w:szCs w:val="32"/>
                <w:u w:val="thick" w:color="000000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32"/>
                <w:szCs w:val="32"/>
                <w:u w:val="thick" w:color="000000"/>
              </w:rPr>
              <w:t>TA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32"/>
                <w:szCs w:val="32"/>
                <w:u w:val="thick" w:color="000000"/>
              </w:rPr>
              <w:t>B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32"/>
                <w:szCs w:val="32"/>
                <w:u w:val="thick" w:color="000000"/>
              </w:rPr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32"/>
                <w:szCs w:val="32"/>
                <w:u w:val="thick" w:color="000000"/>
              </w:rPr>
              <w:t>L</w:t>
            </w:r>
            <w:r>
              <w:rPr>
                <w:rFonts w:cs="Times New Roman" w:hAnsi="Times New Roman" w:eastAsia="Times New Roman" w:ascii="Times New Roman"/>
                <w:b/>
                <w:spacing w:val="4"/>
                <w:w w:val="100"/>
                <w:sz w:val="32"/>
                <w:szCs w:val="32"/>
                <w:u w:val="thick" w:color="000000"/>
              </w:rPr>
              <w:t>E</w:t>
            </w:r>
            <w:r>
              <w:rPr>
                <w:rFonts w:cs="Times New Roman" w:hAnsi="Times New Roman" w:eastAsia="Times New Roman" w:ascii="Times New Roman"/>
                <w:b/>
                <w:spacing w:val="4"/>
                <w:w w:val="100"/>
                <w:sz w:val="32"/>
                <w:szCs w:val="32"/>
                <w:u w:val="thick" w:color="000000"/>
              </w:rPr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32"/>
                <w:szCs w:val="32"/>
                <w:u w:val="thick" w:color="000000"/>
              </w:rPr>
              <w:t>S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32"/>
                <w:szCs w:val="32"/>
              </w:rPr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32"/>
                <w:szCs w:val="32"/>
              </w:rPr>
            </w:r>
          </w:p>
        </w:tc>
        <w:tc>
          <w:tcPr>
            <w:tcW w:w="19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421" w:hRule="exact"/>
        </w:trPr>
        <w:tc>
          <w:tcPr>
            <w:tcW w:w="760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ind w:left="12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ble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5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.1: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Us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vi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y</w:t>
            </w:r>
            <w:r>
              <w:rPr>
                <w:rFonts w:cs="Times New Roman" w:hAnsi="Times New Roman" w:eastAsia="Times New Roman" w:ascii="Times New Roman"/>
                <w:spacing w:val="-5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og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table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following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fi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normal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orm.</w:t>
            </w:r>
          </w:p>
        </w:tc>
        <w:tc>
          <w:tcPr>
            <w:tcW w:w="19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11"/>
                <w:szCs w:val="11"/>
              </w:rPr>
              <w:jc w:val="left"/>
              <w:spacing w:before="9" w:lineRule="exact" w:line="100"/>
            </w:pPr>
            <w:r>
              <w:rPr>
                <w:sz w:val="11"/>
                <w:szCs w:val="11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ind w:right="12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20</w:t>
            </w:r>
          </w:p>
        </w:tc>
      </w:tr>
      <w:tr>
        <w:trPr>
          <w:trHeight w:val="271" w:hRule="exact"/>
        </w:trPr>
        <w:tc>
          <w:tcPr>
            <w:tcW w:w="760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2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position w:val="-1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position w:val="-1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position w:val="-1"/>
                <w:sz w:val="24"/>
                <w:szCs w:val="24"/>
              </w:rPr>
              <w:t>ble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position w:val="-1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position w:val="-1"/>
                <w:sz w:val="24"/>
                <w:szCs w:val="24"/>
              </w:rPr>
              <w:t>5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position w:val="-1"/>
                <w:sz w:val="24"/>
                <w:szCs w:val="24"/>
              </w:rPr>
              <w:t>.2: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position w:val="-1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position w:val="-1"/>
                <w:sz w:val="24"/>
                <w:szCs w:val="24"/>
              </w:rPr>
              <w:t>P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position w:val="-1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position w:val="-1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position w:val="-1"/>
                <w:sz w:val="24"/>
                <w:szCs w:val="24"/>
              </w:rPr>
              <w:t>k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position w:val="-1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position w:val="-1"/>
                <w:sz w:val="24"/>
                <w:szCs w:val="24"/>
              </w:rPr>
              <w:t>g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position w:val="-1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position w:val="-1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position w:val="-1"/>
                <w:sz w:val="24"/>
                <w:szCs w:val="24"/>
              </w:rPr>
              <w:t>table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position w:val="-1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position w:val="-1"/>
                <w:sz w:val="24"/>
                <w:szCs w:val="24"/>
              </w:rPr>
              <w:t>following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position w:val="-1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position w:val="-1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position w:val="-1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position w:val="-1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position w:val="-1"/>
                <w:sz w:val="24"/>
                <w:szCs w:val="24"/>
              </w:rPr>
              <w:t>ond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position w:val="-1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position w:val="-1"/>
                <w:sz w:val="24"/>
                <w:szCs w:val="24"/>
              </w:rPr>
              <w:t>no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position w:val="-1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position w:val="-1"/>
                <w:sz w:val="24"/>
                <w:szCs w:val="24"/>
              </w:rPr>
              <w:t>mal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position w:val="-1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position w:val="-1"/>
                <w:sz w:val="24"/>
                <w:szCs w:val="24"/>
              </w:rPr>
              <w:t>fo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position w:val="-1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position w:val="-1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position w:val="0"/>
                <w:sz w:val="24"/>
                <w:szCs w:val="24"/>
              </w:rPr>
            </w:r>
          </w:p>
        </w:tc>
        <w:tc>
          <w:tcPr>
            <w:tcW w:w="19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lineRule="exact" w:line="260"/>
              <w:ind w:right="12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position w:val="-1"/>
                <w:sz w:val="24"/>
                <w:szCs w:val="24"/>
              </w:rPr>
              <w:t>21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position w:val="0"/>
                <w:sz w:val="24"/>
                <w:szCs w:val="24"/>
              </w:rPr>
            </w:r>
          </w:p>
        </w:tc>
      </w:tr>
    </w:tbl>
    <w:p>
      <w:pPr>
        <w:rPr>
          <w:sz w:val="14"/>
          <w:szCs w:val="14"/>
        </w:rPr>
        <w:jc w:val="left"/>
        <w:spacing w:before="10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18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1007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32"/>
                <w:szCs w:val="32"/>
              </w:rPr>
              <w:jc w:val="left"/>
              <w:spacing w:before="58"/>
              <w:ind w:left="40"/>
            </w:pPr>
            <w:r>
              <w:rPr>
                <w:rFonts w:cs="Times New Roman" w:hAnsi="Times New Roman" w:eastAsia="Times New Roman" w:ascii="Times New Roman"/>
                <w:b/>
                <w:w w:val="99"/>
                <w:sz w:val="32"/>
                <w:szCs w:val="32"/>
              </w:rPr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32"/>
                <w:szCs w:val="32"/>
                <w:u w:val="thick" w:color="000000"/>
              </w:rPr>
              <w:t>L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32"/>
                <w:szCs w:val="32"/>
                <w:u w:val="thick" w:color="000000"/>
              </w:rPr>
              <w:t>I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32"/>
                <w:szCs w:val="32"/>
                <w:u w:val="thick" w:color="000000"/>
              </w:rPr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32"/>
                <w:szCs w:val="32"/>
                <w:u w:val="thick" w:color="000000"/>
              </w:rPr>
              <w:t>ST</w:t>
            </w:r>
            <w:r>
              <w:rPr>
                <w:rFonts w:cs="Times New Roman" w:hAnsi="Times New Roman" w:eastAsia="Times New Roman" w:ascii="Times New Roman"/>
                <w:b/>
                <w:spacing w:val="-8"/>
                <w:w w:val="100"/>
                <w:sz w:val="32"/>
                <w:szCs w:val="32"/>
                <w:u w:val="thick" w:color="000000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32"/>
                <w:szCs w:val="32"/>
                <w:u w:val="thick" w:color="000000"/>
              </w:rPr>
              <w:t>OF</w:t>
            </w:r>
            <w:r>
              <w:rPr>
                <w:rFonts w:cs="Times New Roman" w:hAnsi="Times New Roman" w:eastAsia="Times New Roman" w:ascii="Times New Roman"/>
                <w:b/>
                <w:spacing w:val="-5"/>
                <w:w w:val="100"/>
                <w:sz w:val="32"/>
                <w:szCs w:val="32"/>
                <w:u w:val="thick" w:color="000000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32"/>
                <w:szCs w:val="32"/>
                <w:u w:val="thick" w:color="000000"/>
              </w:rPr>
              <w:t>F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32"/>
                <w:szCs w:val="32"/>
                <w:u w:val="thick" w:color="000000"/>
              </w:rPr>
            </w:r>
            <w:r>
              <w:rPr>
                <w:rFonts w:cs="Times New Roman" w:hAnsi="Times New Roman" w:eastAsia="Times New Roman" w:ascii="Times New Roman"/>
                <w:b/>
                <w:spacing w:val="3"/>
                <w:w w:val="100"/>
                <w:sz w:val="32"/>
                <w:szCs w:val="32"/>
                <w:u w:val="thick" w:color="000000"/>
              </w:rPr>
              <w:t>I</w:t>
            </w:r>
            <w:r>
              <w:rPr>
                <w:rFonts w:cs="Times New Roman" w:hAnsi="Times New Roman" w:eastAsia="Times New Roman" w:ascii="Times New Roman"/>
                <w:b/>
                <w:spacing w:val="3"/>
                <w:w w:val="100"/>
                <w:sz w:val="32"/>
                <w:szCs w:val="32"/>
                <w:u w:val="thick" w:color="000000"/>
              </w:rPr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32"/>
                <w:szCs w:val="32"/>
                <w:u w:val="thick" w:color="000000"/>
              </w:rPr>
              <w:t>G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32"/>
                <w:szCs w:val="32"/>
                <w:u w:val="thick" w:color="000000"/>
              </w:rPr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32"/>
                <w:szCs w:val="32"/>
                <w:u w:val="thick" w:color="000000"/>
              </w:rPr>
              <w:t>U</w:t>
            </w:r>
            <w:r>
              <w:rPr>
                <w:rFonts w:cs="Times New Roman" w:hAnsi="Times New Roman" w:eastAsia="Times New Roman" w:ascii="Times New Roman"/>
                <w:b/>
                <w:spacing w:val="2"/>
                <w:w w:val="100"/>
                <w:sz w:val="32"/>
                <w:szCs w:val="32"/>
                <w:u w:val="thick" w:color="000000"/>
              </w:rPr>
              <w:t>R</w:t>
            </w:r>
            <w:r>
              <w:rPr>
                <w:rFonts w:cs="Times New Roman" w:hAnsi="Times New Roman" w:eastAsia="Times New Roman" w:ascii="Times New Roman"/>
                <w:b/>
                <w:spacing w:val="2"/>
                <w:w w:val="100"/>
                <w:sz w:val="32"/>
                <w:szCs w:val="32"/>
                <w:u w:val="thick" w:color="000000"/>
              </w:rPr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32"/>
                <w:szCs w:val="32"/>
                <w:u w:val="thick" w:color="000000"/>
              </w:rPr>
              <w:t>ES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32"/>
                <w:szCs w:val="32"/>
              </w:rPr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32"/>
                <w:szCs w:val="32"/>
              </w:rPr>
            </w:r>
          </w:p>
          <w:p>
            <w:pPr>
              <w:rPr>
                <w:sz w:val="26"/>
                <w:szCs w:val="26"/>
              </w:rPr>
              <w:jc w:val="left"/>
              <w:spacing w:before="11" w:lineRule="exact" w:line="260"/>
            </w:pPr>
            <w:r>
              <w:rPr>
                <w:sz w:val="26"/>
                <w:szCs w:val="26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4.1: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Diag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w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io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sending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P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ro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ss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8"/>
                <w:szCs w:val="28"/>
              </w:rPr>
              <w:jc w:val="left"/>
              <w:spacing w:before="17" w:lineRule="exact" w:line="280"/>
            </w:pPr>
            <w:r>
              <w:rPr>
                <w:sz w:val="28"/>
                <w:szCs w:val="28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10</w:t>
            </w:r>
          </w:p>
        </w:tc>
      </w:tr>
      <w:tr>
        <w:trPr>
          <w:trHeight w:val="318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8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4.2: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gr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o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nl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ne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p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-5"/>
                <w:w w:val="100"/>
                <w:sz w:val="24"/>
                <w:szCs w:val="24"/>
              </w:rPr>
              <w:t>y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nt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pro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ss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o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-5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COMMERZ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8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11</w:t>
            </w:r>
          </w:p>
        </w:tc>
      </w:tr>
      <w:tr>
        <w:trPr>
          <w:trHeight w:val="317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7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4.3: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gr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ogni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ion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p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K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iros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P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7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12</w:t>
            </w:r>
          </w:p>
        </w:tc>
      </w:tr>
      <w:tr>
        <w:trPr>
          <w:trHeight w:val="317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7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4.4: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Diag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w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b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7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13</w:t>
            </w:r>
          </w:p>
        </w:tc>
      </w:tr>
      <w:tr>
        <w:trPr>
          <w:trHeight w:val="318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7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5.1: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Diag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-5"/>
                <w:w w:val="100"/>
                <w:sz w:val="24"/>
                <w:szCs w:val="24"/>
              </w:rPr>
              <w:t>y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pic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ol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bor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on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he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MVC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compon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nts.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7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15</w:t>
            </w:r>
          </w:p>
        </w:tc>
      </w:tr>
      <w:tr>
        <w:trPr>
          <w:trHeight w:val="318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9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5.2: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gr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v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0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our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5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-5"/>
                <w:w w:val="100"/>
                <w:sz w:val="24"/>
                <w:szCs w:val="24"/>
              </w:rPr>
              <w:t>y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st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m.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9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16</w:t>
            </w:r>
          </w:p>
        </w:tc>
      </w:tr>
      <w:tr>
        <w:trPr>
          <w:trHeight w:val="317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7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5.3(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):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D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ia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g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o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3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v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Admin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str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ve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P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n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l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7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17</w:t>
            </w:r>
          </w:p>
        </w:tc>
      </w:tr>
      <w:tr>
        <w:trPr>
          <w:trHeight w:val="317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7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5.3(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b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):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D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iag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3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v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Us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P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n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l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7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18</w:t>
            </w:r>
          </w:p>
        </w:tc>
      </w:tr>
      <w:tr>
        <w:trPr>
          <w:trHeight w:val="317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7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5.4: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gr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nt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y</w:t>
            </w:r>
            <w:r>
              <w:rPr>
                <w:rFonts w:cs="Times New Roman" w:hAnsi="Times New Roman" w:eastAsia="Times New Roman" w:ascii="Times New Roman"/>
                <w:spacing w:val="-6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onship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gram.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7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19</w:t>
            </w:r>
          </w:p>
        </w:tc>
      </w:tr>
      <w:tr>
        <w:trPr>
          <w:trHeight w:val="318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7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6.1: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Diag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-5"/>
                <w:w w:val="100"/>
                <w:sz w:val="24"/>
                <w:szCs w:val="24"/>
              </w:rPr>
              <w:t>y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tem’s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gn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Up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Form.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7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22</w:t>
            </w:r>
          </w:p>
        </w:tc>
      </w:tr>
      <w:tr>
        <w:trPr>
          <w:trHeight w:val="318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8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6.2: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Diag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P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hone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Numb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V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ri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ic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on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orm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on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Sign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Up.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8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23</w:t>
            </w:r>
          </w:p>
        </w:tc>
      </w:tr>
      <w:tr>
        <w:trPr>
          <w:trHeight w:val="317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7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6.3: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gr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P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k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g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3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nfo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on.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7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23</w:t>
            </w:r>
          </w:p>
        </w:tc>
      </w:tr>
      <w:tr>
        <w:trPr>
          <w:trHeight w:val="317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7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6.4: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Diag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P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k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g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tails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along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wi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h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pp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y</w:t>
            </w:r>
            <w:r>
              <w:rPr>
                <w:rFonts w:cs="Times New Roman" w:hAnsi="Times New Roman" w:eastAsia="Times New Roman" w:ascii="Times New Roman"/>
                <w:spacing w:val="-5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opt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on.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7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24</w:t>
            </w:r>
          </w:p>
        </w:tc>
      </w:tr>
      <w:tr>
        <w:trPr>
          <w:trHeight w:val="318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7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6.5: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Diag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ount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ings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orm.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7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24</w:t>
            </w:r>
          </w:p>
        </w:tc>
      </w:tr>
      <w:tr>
        <w:trPr>
          <w:trHeight w:val="318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8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6.6: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Diag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U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’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3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nvoi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Histo</w:t>
            </w:r>
            <w:r>
              <w:rPr>
                <w:rFonts w:cs="Times New Roman" w:hAnsi="Times New Roman" w:eastAsia="Times New Roman" w:ascii="Times New Roman"/>
                <w:spacing w:val="4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5"/>
                <w:w w:val="100"/>
                <w:sz w:val="24"/>
                <w:szCs w:val="24"/>
              </w:rPr>
              <w:t>y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.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8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25</w:t>
            </w:r>
          </w:p>
        </w:tc>
      </w:tr>
      <w:tr>
        <w:trPr>
          <w:trHeight w:val="317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7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6.7: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gr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O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nl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ne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P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-5"/>
                <w:w w:val="100"/>
                <w:sz w:val="24"/>
                <w:szCs w:val="24"/>
              </w:rPr>
              <w:t>y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ment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P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roc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ss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7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25</w:t>
            </w:r>
          </w:p>
        </w:tc>
      </w:tr>
      <w:tr>
        <w:trPr>
          <w:trHeight w:val="317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7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6.8: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gr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ogin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fo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along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with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w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b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7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26</w:t>
            </w:r>
          </w:p>
        </w:tc>
      </w:tr>
      <w:tr>
        <w:trPr>
          <w:trHeight w:val="318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7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6.9: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Diag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ogin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fo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without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ogni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ion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pro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ss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7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27</w:t>
            </w:r>
          </w:p>
        </w:tc>
      </w:tr>
      <w:tr>
        <w:trPr>
          <w:trHeight w:val="318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8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6.10: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gr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usto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nqui</w:t>
            </w:r>
            <w:r>
              <w:rPr>
                <w:rFonts w:cs="Times New Roman" w:hAnsi="Times New Roman" w:eastAsia="Times New Roman" w:ascii="Times New Roman"/>
                <w:spacing w:val="4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y</w:t>
            </w:r>
            <w:r>
              <w:rPr>
                <w:rFonts w:cs="Times New Roman" w:hAnsi="Times New Roman" w:eastAsia="Times New Roman" w:ascii="Times New Roman"/>
                <w:spacing w:val="-5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o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rm.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8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27</w:t>
            </w:r>
          </w:p>
        </w:tc>
      </w:tr>
      <w:tr>
        <w:trPr>
          <w:trHeight w:val="317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7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6.11: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gr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memb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dd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o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rm.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7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28</w:t>
            </w:r>
          </w:p>
        </w:tc>
      </w:tr>
      <w:tr>
        <w:trPr>
          <w:trHeight w:val="317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7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6.12: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Diag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man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ge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memb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orm.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7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28</w:t>
            </w:r>
          </w:p>
        </w:tc>
      </w:tr>
      <w:tr>
        <w:trPr>
          <w:trHeight w:val="318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7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6.13: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Diag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vi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y</w:t>
            </w:r>
            <w:r>
              <w:rPr>
                <w:rFonts w:cs="Times New Roman" w:hAnsi="Times New Roman" w:eastAsia="Times New Roman" w:ascii="Times New Roman"/>
                <w:spacing w:val="-5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log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u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r.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7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29</w:t>
            </w:r>
          </w:p>
        </w:tc>
      </w:tr>
      <w:tr>
        <w:trPr>
          <w:trHeight w:val="318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8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6.14: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gr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memb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r_d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tails.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8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29</w:t>
            </w:r>
          </w:p>
        </w:tc>
      </w:tr>
      <w:tr>
        <w:trPr>
          <w:trHeight w:val="317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7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6.15: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Diag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p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nding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applic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ons.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7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30</w:t>
            </w:r>
          </w:p>
        </w:tc>
      </w:tr>
      <w:tr>
        <w:trPr>
          <w:trHeight w:val="317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7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6.16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Diag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memb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’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p</w:t>
            </w:r>
            <w:r>
              <w:rPr>
                <w:rFonts w:cs="Times New Roman" w:hAnsi="Times New Roman" w:eastAsia="Times New Roman" w:ascii="Times New Roman"/>
                <w:spacing w:val="4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-5"/>
                <w:w w:val="100"/>
                <w:sz w:val="24"/>
                <w:szCs w:val="24"/>
              </w:rPr>
              <w:t>y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ment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po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t.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7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30</w:t>
            </w:r>
          </w:p>
        </w:tc>
      </w:tr>
      <w:tr>
        <w:trPr>
          <w:trHeight w:val="318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7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6.17: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gr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memb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’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invoice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st.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7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30</w:t>
            </w:r>
          </w:p>
        </w:tc>
      </w:tr>
      <w:tr>
        <w:trPr>
          <w:trHeight w:val="380" w:hRule="exact"/>
        </w:trPr>
        <w:tc>
          <w:tcPr>
            <w:tcW w:w="808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before="8"/>
              <w:ind w:left="40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igure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6.18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Diag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2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us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’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nqui</w:t>
            </w:r>
            <w:r>
              <w:rPr>
                <w:rFonts w:cs="Times New Roman" w:hAnsi="Times New Roman" w:eastAsia="Times New Roman" w:ascii="Times New Roman"/>
                <w:spacing w:val="4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y</w:t>
            </w:r>
            <w:r>
              <w:rPr>
                <w:rFonts w:cs="Times New Roman" w:hAnsi="Times New Roman" w:eastAsia="Times New Roman" w:ascii="Times New Roman"/>
                <w:spacing w:val="-3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2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p</w:t>
            </w:r>
            <w:r>
              <w:rPr>
                <w:rFonts w:cs="Times New Roman" w:hAnsi="Times New Roman" w:eastAsia="Times New Roman" w:ascii="Times New Roman"/>
                <w:spacing w:val="5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y</w:t>
            </w:r>
            <w:r>
              <w:rPr>
                <w:rFonts w:cs="Times New Roman" w:hAnsi="Times New Roman" w:eastAsia="Times New Roman" w:ascii="Times New Roman"/>
                <w:spacing w:val="-5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fo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through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mail.</w:t>
            </w:r>
          </w:p>
        </w:tc>
        <w:tc>
          <w:tcPr>
            <w:tcW w:w="134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right"/>
              <w:spacing w:before="8"/>
              <w:ind w:right="40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31</w:t>
            </w:r>
          </w:p>
        </w:tc>
      </w:tr>
    </w:tbl>
    <w:p>
      <w:pPr>
        <w:sectPr>
          <w:pgMar w:footer="1014" w:header="0" w:top="1380" w:bottom="280" w:left="1580" w:right="920"/>
          <w:footerReference w:type="default" r:id="rId8"/>
          <w:pgSz w:w="12240" w:h="20160"/>
        </w:sectPr>
      </w:pPr>
    </w:p>
    <w:p>
      <w:pPr>
        <w:rPr>
          <w:rFonts w:cs="Times New Roman" w:hAnsi="Times New Roman" w:eastAsia="Times New Roman" w:ascii="Times New Roman"/>
          <w:sz w:val="36"/>
          <w:szCs w:val="36"/>
        </w:rPr>
        <w:jc w:val="both"/>
        <w:spacing w:before="60"/>
        <w:ind w:left="120" w:right="6822"/>
      </w:pP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C</w:t>
      </w:r>
      <w:r>
        <w:rPr>
          <w:rFonts w:cs="Times New Roman" w:hAnsi="Times New Roman" w:eastAsia="Times New Roman" w:ascii="Times New Roman"/>
          <w:b/>
          <w:spacing w:val="-2"/>
          <w:w w:val="100"/>
          <w:sz w:val="36"/>
          <w:szCs w:val="36"/>
        </w:rPr>
        <w:t>h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apter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36"/>
          <w:szCs w:val="3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6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both"/>
        <w:ind w:left="120" w:right="6413"/>
      </w:pP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36"/>
          <w:szCs w:val="36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tr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d</w:t>
      </w:r>
      <w:r>
        <w:rPr>
          <w:rFonts w:cs="Times New Roman" w:hAnsi="Times New Roman" w:eastAsia="Times New Roman" w:ascii="Times New Roman"/>
          <w:b/>
          <w:spacing w:val="-2"/>
          <w:w w:val="100"/>
          <w:sz w:val="36"/>
          <w:szCs w:val="36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ct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36"/>
          <w:szCs w:val="36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79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know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r,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big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nt,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without</w:t>
      </w:r>
      <w:r>
        <w:rPr>
          <w:rFonts w:cs="Times New Roman" w:hAnsi="Times New Roman" w:eastAsia="Times New Roman" w:ascii="Times New Roman"/>
          <w:spacing w:val="5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h.</w:t>
      </w:r>
      <w:r>
        <w:rPr>
          <w:rFonts w:cs="Times New Roman" w:hAnsi="Times New Roman" w:eastAsia="Times New Roman" w:ascii="Times New Roman"/>
          <w:spacing w:val="5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5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4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5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5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5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5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5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5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use</w:t>
      </w:r>
      <w:r>
        <w:rPr>
          <w:rFonts w:cs="Times New Roman" w:hAnsi="Times New Roman" w:eastAsia="Times New Roman" w:ascii="Times New Roman"/>
          <w:spacing w:val="4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most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4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4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4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ude</w:t>
      </w:r>
      <w:r>
        <w:rPr>
          <w:rFonts w:cs="Times New Roman" w:hAnsi="Times New Roman" w:eastAsia="Times New Roman" w:ascii="Times New Roman"/>
          <w:spacing w:val="4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nds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how</w:t>
      </w:r>
      <w:r>
        <w:rPr>
          <w:rFonts w:cs="Times New Roman" w:hAnsi="Times New Roman" w:eastAsia="Times New Roman" w:ascii="Times New Roman"/>
          <w:spacing w:val="4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3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l.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gives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ng.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fitn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tension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fitn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includ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diet,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sle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their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mport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idual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should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nsib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3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20" w:right="5098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.1</w:t>
      </w:r>
      <w:r>
        <w:rPr>
          <w:rFonts w:cs="Times New Roman" w:hAnsi="Times New Roman" w:eastAsia="Times New Roman" w:ascii="Times New Roman"/>
          <w:b/>
          <w:spacing w:val="2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f</w:t>
      </w:r>
      <w:r>
        <w:rPr>
          <w:rFonts w:cs="Times New Roman" w:hAnsi="Times New Roman" w:eastAsia="Times New Roman" w:ascii="Times New Roman"/>
          <w:b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the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ject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6"/>
          <w:szCs w:val="26"/>
        </w:rPr>
        <w:jc w:val="left"/>
        <w:spacing w:before="20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59"/>
        <w:ind w:left="120" w:right="78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“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stem”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those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run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busin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ss.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doing</w:t>
      </w:r>
      <w:r>
        <w:rPr>
          <w:rFonts w:cs="Times New Roman" w:hAnsi="Times New Roman" w:eastAsia="Times New Roman" w:ascii="Times New Roman"/>
          <w:spacing w:val="3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did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major</w:t>
      </w:r>
      <w:r>
        <w:rPr>
          <w:rFonts w:cs="Times New Roman" w:hAnsi="Times New Roman" w:eastAsia="Times New Roman" w:ascii="Times New Roman"/>
          <w:spacing w:val="3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ies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rs.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bout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how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make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huge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without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kind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privil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20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79"/>
        <w:sectPr>
          <w:pgNumType w:start="1"/>
          <w:pgMar w:footer="1014" w:header="0" w:top="1360" w:bottom="280" w:left="1680" w:right="1680"/>
          <w:footerReference w:type="default" r:id="rId9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ndle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tails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proper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uri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rding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r.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softw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store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bout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memb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ts,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60"/>
        <w:ind w:left="120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.2</w:t>
      </w:r>
      <w:r>
        <w:rPr>
          <w:rFonts w:cs="Times New Roman" w:hAnsi="Times New Roman" w:eastAsia="Times New Roman" w:ascii="Times New Roman"/>
          <w:b/>
          <w:spacing w:val="2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Object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9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226" w:right="3294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obje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summa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w:</w:t>
      </w:r>
    </w:p>
    <w:p>
      <w:pPr>
        <w:rPr>
          <w:sz w:val="24"/>
          <w:szCs w:val="24"/>
        </w:rPr>
        <w:jc w:val="left"/>
        <w:spacing w:before="19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359"/>
        <w:ind w:left="840" w:right="78" w:hanging="360"/>
      </w:pPr>
      <w:r>
        <w:rPr>
          <w:rFonts w:cs="Wingdings" w:hAnsi="Wingdings" w:eastAsia="Wingdings" w:ascii="Wingdings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main</w:t>
      </w:r>
      <w:r>
        <w:rPr>
          <w:rFonts w:cs="Times New Roman" w:hAnsi="Times New Roman" w:eastAsia="Times New Roman" w:ascii="Times New Roman"/>
          <w:spacing w:val="4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obje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4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4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4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4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</w:t>
      </w:r>
      <w:r>
        <w:rPr>
          <w:rFonts w:cs="Times New Roman" w:hAnsi="Times New Roman" w:eastAsia="Times New Roman" w:ascii="Times New Roman"/>
          <w:spacing w:val="4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4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lop</w:t>
      </w:r>
      <w:r>
        <w:rPr>
          <w:rFonts w:cs="Times New Roman" w:hAnsi="Times New Roman" w:eastAsia="Times New Roman" w:ascii="Times New Roman"/>
          <w:spacing w:val="4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ici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"/>
        <w:ind w:left="480"/>
      </w:pPr>
      <w:r>
        <w:rPr>
          <w:rFonts w:cs="Wingdings" w:hAnsi="Wingdings" w:eastAsia="Wingdings" w:ascii="Wingdings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13"/>
          <w:szCs w:val="13"/>
        </w:rPr>
        <w:jc w:val="left"/>
        <w:spacing w:before="7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Wingdings" w:hAnsi="Wingdings" w:eastAsia="Wingdings" w:ascii="Wingdings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stor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Autho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nd.</w:t>
      </w:r>
    </w:p>
    <w:p>
      <w:pPr>
        <w:rPr>
          <w:sz w:val="13"/>
          <w:szCs w:val="13"/>
        </w:rPr>
        <w:jc w:val="left"/>
        <w:spacing w:before="10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Wingdings" w:hAnsi="Wingdings" w:eastAsia="Wingdings" w:ascii="Wingdings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’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rson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ls.</w:t>
      </w:r>
    </w:p>
    <w:p>
      <w:pPr>
        <w:rPr>
          <w:sz w:val="13"/>
          <w:szCs w:val="13"/>
        </w:rPr>
        <w:jc w:val="left"/>
        <w:spacing w:before="7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360"/>
        <w:ind w:left="840" w:right="79" w:hanging="360"/>
      </w:pPr>
      <w:r>
        <w:rPr>
          <w:rFonts w:cs="Wingdings" w:hAnsi="Wingdings" w:eastAsia="Wingdings" w:ascii="Wingdings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3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lationship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mann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3"/>
        <w:ind w:left="480"/>
      </w:pPr>
      <w:r>
        <w:rPr>
          <w:rFonts w:cs="Wingdings" w:hAnsi="Wingdings" w:eastAsia="Wingdings" w:ascii="Wingdings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ovide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user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13"/>
          <w:szCs w:val="13"/>
        </w:rPr>
        <w:jc w:val="left"/>
        <w:spacing w:before="9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  <w:sectPr>
          <w:pgMar w:header="0" w:footer="1014" w:top="1360" w:bottom="280" w:left="1680" w:right="1680"/>
          <w:pgSz w:w="11920" w:h="17340"/>
        </w:sectPr>
      </w:pPr>
      <w:r>
        <w:rPr>
          <w:rFonts w:cs="Wingdings" w:hAnsi="Wingdings" w:eastAsia="Wingdings" w:ascii="Wingdings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Compu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lpful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both"/>
        <w:spacing w:before="60"/>
        <w:ind w:left="120" w:right="6822"/>
      </w:pP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C</w:t>
      </w:r>
      <w:r>
        <w:rPr>
          <w:rFonts w:cs="Times New Roman" w:hAnsi="Times New Roman" w:eastAsia="Times New Roman" w:ascii="Times New Roman"/>
          <w:b/>
          <w:spacing w:val="-2"/>
          <w:w w:val="100"/>
          <w:sz w:val="36"/>
          <w:szCs w:val="36"/>
        </w:rPr>
        <w:t>h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apter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36"/>
          <w:szCs w:val="36"/>
        </w:rPr>
      </w:r>
    </w:p>
    <w:p>
      <w:pPr>
        <w:rPr>
          <w:sz w:val="15"/>
          <w:szCs w:val="15"/>
        </w:rPr>
        <w:jc w:val="left"/>
        <w:spacing w:before="1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both"/>
        <w:ind w:left="120" w:right="4624"/>
      </w:pP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36"/>
          <w:szCs w:val="36"/>
        </w:rPr>
        <w:t>h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eo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etical</w:t>
      </w:r>
      <w:r>
        <w:rPr>
          <w:rFonts w:cs="Times New Roman" w:hAnsi="Times New Roman" w:eastAsia="Times New Roman" w:ascii="Times New Roman"/>
          <w:b/>
          <w:spacing w:val="3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B</w:t>
      </w:r>
      <w:r>
        <w:rPr>
          <w:rFonts w:cs="Times New Roman" w:hAnsi="Times New Roman" w:eastAsia="Times New Roman" w:ascii="Times New Roman"/>
          <w:b/>
          <w:spacing w:val="-3"/>
          <w:w w:val="100"/>
          <w:sz w:val="36"/>
          <w:szCs w:val="36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sz w:val="36"/>
          <w:szCs w:val="36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kgrou</w:t>
      </w:r>
      <w:r>
        <w:rPr>
          <w:rFonts w:cs="Times New Roman" w:hAnsi="Times New Roman" w:eastAsia="Times New Roman" w:ascii="Times New Roman"/>
          <w:b/>
          <w:spacing w:val="-2"/>
          <w:w w:val="100"/>
          <w:sz w:val="36"/>
          <w:szCs w:val="36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36"/>
          <w:szCs w:val="36"/>
        </w:rPr>
      </w:r>
    </w:p>
    <w:p>
      <w:pPr>
        <w:rPr>
          <w:sz w:val="15"/>
          <w:szCs w:val="15"/>
        </w:rPr>
        <w:jc w:val="left"/>
        <w:spacing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80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done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stor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memb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r,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mation.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lso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ides</w:t>
      </w:r>
      <w:r>
        <w:rPr>
          <w:rFonts w:cs="Times New Roman" w:hAnsi="Times New Roman" w:eastAsia="Times New Roman" w:ascii="Times New Roman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spacing w:val="2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ords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ient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medi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provid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storing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port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3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20" w:right="6398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2.1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tem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Stu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7"/>
          <w:szCs w:val="17"/>
        </w:rPr>
        <w:jc w:val="left"/>
        <w:spacing w:before="2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81"/>
      </w:pP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lw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probl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tem,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lp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finding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lps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finding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solut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4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2356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oj</w:t>
      </w:r>
      <w:r>
        <w:rPr>
          <w:rFonts w:cs="Times New Roman" w:hAnsi="Times New Roman" w:eastAsia="Times New Roman" w:ascii="Times New Roman"/>
          <w:b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asically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als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ope</w:t>
      </w:r>
      <w:r>
        <w:rPr>
          <w:rFonts w:cs="Times New Roman" w:hAnsi="Times New Roman" w:eastAsia="Times New Roman" w:ascii="Times New Roman"/>
          <w:b/>
          <w:spacing w:val="-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ation</w:t>
      </w:r>
      <w:r>
        <w:rPr>
          <w:rFonts w:cs="Times New Roman" w:hAnsi="Times New Roman" w:eastAsia="Times New Roman" w:ascii="Times New Roman"/>
          <w:b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4"/>
          <w:szCs w:val="14"/>
        </w:rPr>
        <w:jc w:val="left"/>
        <w:spacing w:before="7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6672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ring</w:t>
      </w:r>
    </w:p>
    <w:p>
      <w:pPr>
        <w:rPr>
          <w:sz w:val="13"/>
          <w:szCs w:val="13"/>
        </w:rPr>
        <w:jc w:val="left"/>
        <w:spacing w:before="7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5699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</w:p>
    <w:p>
      <w:pPr>
        <w:rPr>
          <w:sz w:val="13"/>
          <w:szCs w:val="13"/>
        </w:rPr>
        <w:jc w:val="left"/>
        <w:spacing w:before="9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6179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3: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robl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</w:t>
      </w:r>
    </w:p>
    <w:p>
      <w:pPr>
        <w:rPr>
          <w:sz w:val="13"/>
          <w:szCs w:val="13"/>
        </w:rPr>
        <w:jc w:val="left"/>
        <w:spacing w:before="7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5409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4: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rious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ments</w:t>
      </w:r>
    </w:p>
    <w:p>
      <w:pPr>
        <w:rPr>
          <w:sz w:val="13"/>
          <w:szCs w:val="13"/>
        </w:rPr>
        <w:jc w:val="left"/>
        <w:spacing w:before="10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4067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5: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stu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improv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ments</w:t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2910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Follo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b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taken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itial</w:t>
      </w:r>
      <w:r>
        <w:rPr>
          <w:rFonts w:cs="Times New Roman" w:hAnsi="Times New Roman" w:eastAsia="Times New Roman" w:ascii="Times New Roman"/>
          <w:b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stu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y: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4"/>
          <w:szCs w:val="14"/>
        </w:rPr>
        <w:jc w:val="left"/>
        <w:spacing w:before="7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80"/>
      </w:pP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ial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5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5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5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mation,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5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stor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stud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king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done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noted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tation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ivat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stem.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lp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these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uments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got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input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output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loped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4" w:lineRule="auto" w:line="360"/>
        <w:ind w:left="120" w:right="82"/>
        <w:sectPr>
          <w:pgMar w:header="0" w:footer="1014" w:top="136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most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port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roug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dv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disad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both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77" w:lineRule="auto" w:line="359"/>
        <w:ind w:left="120" w:right="79"/>
      </w:pP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ood.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task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identi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done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rding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made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stem.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without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ies.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8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20" w:right="6066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x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tem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7"/>
          <w:szCs w:val="17"/>
        </w:rPr>
        <w:jc w:val="left"/>
        <w:spacing w:before="3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59"/>
        <w:ind w:left="120" w:right="81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Exis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follow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now.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king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manu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onsuming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ost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invo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ork.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ndle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icult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sk.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made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6"/>
        <w:ind w:left="120" w:right="825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following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sons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should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d: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ost.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rk.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tabs>
          <w:tab w:pos="840" w:val="left"/>
        </w:tabs>
        <w:jc w:val="left"/>
        <w:spacing w:lineRule="auto" w:line="353"/>
        <w:ind w:left="840" w:right="84" w:hanging="36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ab/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rding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memb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13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orts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2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20" w:right="5919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ed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7"/>
          <w:szCs w:val="17"/>
        </w:rPr>
        <w:jc w:val="left"/>
        <w:spacing w:before="2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81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mana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on.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This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sier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both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rs.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rements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low.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sour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all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onfigu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62"/>
        <w:ind w:left="120" w:right="5273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has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ol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spacing w:val="-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b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tiv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5"/>
          <w:szCs w:val="15"/>
        </w:rPr>
        <w:jc w:val="left"/>
        <w:spacing w:before="2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6899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2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78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obje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upgr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ici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softw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prov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methods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manu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4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7084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Auto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tion: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2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79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manu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throughput.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Thus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spon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less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4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7338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provid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quick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sponse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rding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q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4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6871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ien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ly: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2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78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softw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5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5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5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5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4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Thus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softw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provid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ive,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4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7108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Availa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ity: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2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86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ports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d.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Thus,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on,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d,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ptur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quick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9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6465"/>
      </w:pP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Cost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</w:p>
    <w:p>
      <w:pPr>
        <w:rPr>
          <w:sz w:val="13"/>
          <w:szCs w:val="13"/>
        </w:rPr>
        <w:jc w:val="left"/>
        <w:spacing w:before="9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5280"/>
        <w:sectPr>
          <w:pgMar w:header="0" w:footer="1014" w:top="136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both"/>
        <w:spacing w:before="60"/>
        <w:ind w:left="120" w:right="6822"/>
      </w:pP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C</w:t>
      </w:r>
      <w:r>
        <w:rPr>
          <w:rFonts w:cs="Times New Roman" w:hAnsi="Times New Roman" w:eastAsia="Times New Roman" w:ascii="Times New Roman"/>
          <w:b/>
          <w:spacing w:val="-2"/>
          <w:w w:val="100"/>
          <w:sz w:val="36"/>
          <w:szCs w:val="36"/>
        </w:rPr>
        <w:t>h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apter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36"/>
          <w:szCs w:val="36"/>
        </w:rPr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both"/>
        <w:ind w:left="120" w:right="4361"/>
      </w:pP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S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y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stem</w:t>
      </w:r>
      <w:r>
        <w:rPr>
          <w:rFonts w:cs="Times New Roman" w:hAnsi="Times New Roman" w:eastAsia="Times New Roman" w:ascii="Times New Roman"/>
          <w:b/>
          <w:spacing w:val="2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Ana</w:t>
      </w:r>
      <w:r>
        <w:rPr>
          <w:rFonts w:cs="Times New Roman" w:hAnsi="Times New Roman" w:eastAsia="Times New Roman" w:ascii="Times New Roman"/>
          <w:b/>
          <w:spacing w:val="-3"/>
          <w:w w:val="100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b/>
          <w:spacing w:val="2"/>
          <w:w w:val="100"/>
          <w:sz w:val="36"/>
          <w:szCs w:val="36"/>
        </w:rPr>
        <w:t>y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s</w:t>
      </w:r>
      <w:r>
        <w:rPr>
          <w:rFonts w:cs="Times New Roman" w:hAnsi="Times New Roman" w:eastAsia="Times New Roman" w:ascii="Times New Roman"/>
          <w:b/>
          <w:spacing w:val="-3"/>
          <w:w w:val="100"/>
          <w:sz w:val="36"/>
          <w:szCs w:val="36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&amp;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Design</w:t>
      </w:r>
      <w:r>
        <w:rPr>
          <w:rFonts w:cs="Times New Roman" w:hAnsi="Times New Roman" w:eastAsia="Times New Roman" w:ascii="Times New Roman"/>
          <w:spacing w:val="0"/>
          <w:w w:val="100"/>
          <w:sz w:val="36"/>
          <w:szCs w:val="36"/>
        </w:rPr>
      </w:r>
    </w:p>
    <w:p>
      <w:pPr>
        <w:rPr>
          <w:sz w:val="20"/>
          <w:szCs w:val="20"/>
        </w:rPr>
        <w:jc w:val="left"/>
        <w:spacing w:before="4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59"/>
        <w:ind w:left="120" w:right="82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follow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while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follows: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3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20" w:right="5646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f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pr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7"/>
          <w:szCs w:val="17"/>
        </w:rPr>
        <w:jc w:val="left"/>
        <w:spacing w:before="3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74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fining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probl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port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ob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fine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ise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busin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probl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solved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This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onsist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tas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1st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task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view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org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origin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iat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t.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task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identi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Thus,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lps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hiev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bound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nding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probl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bui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also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port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tors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l,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bounds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oje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’s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2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20" w:right="5996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F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b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ty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tu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7"/>
          <w:szCs w:val="17"/>
        </w:rPr>
        <w:jc w:val="left"/>
        <w:spacing w:before="2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78"/>
        <w:sectPr>
          <w:pgMar w:header="0" w:footer="1014" w:top="136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stems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obje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ined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during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rve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sic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invo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stage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hnic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stems,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sound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knowl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hnolo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ugh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rious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provid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ndors.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less,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nnot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without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invo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role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too.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duri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during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sign.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should,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pt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tailed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plan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stage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lso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mount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inv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ds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77" w:lineRule="auto" w:line="360"/>
        <w:ind w:left="120" w:right="76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This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investig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during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mes,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but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investig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stage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sign.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nking.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ppro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invo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moves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rds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rodu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rson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making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step.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thought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ompa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nsure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orts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new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7" w:lineRule="auto" w:line="360"/>
        <w:ind w:left="120" w:right="79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stu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more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ptual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solu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probl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obje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ssessing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ss.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lps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rmine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input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output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tem.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following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nside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4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1027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ol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spacing w:val="-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b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as</w:t>
      </w:r>
      <w:r>
        <w:rPr>
          <w:rFonts w:cs="Times New Roman" w:hAnsi="Times New Roman" w:eastAsia="Times New Roman" w:ascii="Times New Roman"/>
          <w:b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stu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as</w:t>
      </w:r>
      <w:r>
        <w:rPr>
          <w:rFonts w:cs="Times New Roman" w:hAnsi="Times New Roman" w:eastAsia="Times New Roman" w:ascii="Times New Roman"/>
          <w:b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taken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proposed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syst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5"/>
          <w:szCs w:val="15"/>
        </w:rPr>
        <w:jc w:val="left"/>
        <w:spacing w:before="2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6249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ical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asi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ity: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2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89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At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’s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hnic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</w:t>
      </w:r>
    </w:p>
    <w:p>
      <w:pPr>
        <w:rPr>
          <w:sz w:val="13"/>
          <w:szCs w:val="13"/>
        </w:rPr>
        <w:jc w:val="left"/>
        <w:spacing w:before="9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77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rmine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olo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ski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out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t.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then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find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solu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tain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them.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Univ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4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6237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asi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ity: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2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80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onsid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must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jus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fit.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Crit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nsure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give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turn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rli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st.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One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ost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would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4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6636"/>
      </w:pP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ial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asi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ity: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83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Although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load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going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rm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3" w:lineRule="auto" w:line="360"/>
        <w:ind w:left="120" w:right="82"/>
        <w:sectPr>
          <w:pgNumType w:start="7"/>
          <w:pgMar w:footer="1014" w:header="0" w:top="1340" w:bottom="280" w:left="1680" w:right="1680"/>
          <w:footerReference w:type="default" r:id="rId1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ke</w:t>
      </w:r>
      <w:r>
        <w:rPr>
          <w:rFonts w:cs="Times New Roman" w:hAnsi="Times New Roman" w:eastAsia="Times New Roman" w:ascii="Times New Roman"/>
          <w:spacing w:val="4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lcul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moun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ons,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ports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less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poss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ors.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hus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ial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left"/>
        <w:spacing w:before="60"/>
        <w:ind w:left="120"/>
      </w:pP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C</w:t>
      </w:r>
      <w:r>
        <w:rPr>
          <w:rFonts w:cs="Times New Roman" w:hAnsi="Times New Roman" w:eastAsia="Times New Roman" w:ascii="Times New Roman"/>
          <w:b/>
          <w:spacing w:val="-2"/>
          <w:w w:val="100"/>
          <w:sz w:val="36"/>
          <w:szCs w:val="36"/>
        </w:rPr>
        <w:t>h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apter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36"/>
          <w:szCs w:val="3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6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left"/>
        <w:ind w:left="120"/>
      </w:pP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od</w:t>
      </w:r>
      <w:r>
        <w:rPr>
          <w:rFonts w:cs="Times New Roman" w:hAnsi="Times New Roman" w:eastAsia="Times New Roman" w:ascii="Times New Roman"/>
          <w:b/>
          <w:spacing w:val="-2"/>
          <w:w w:val="100"/>
          <w:sz w:val="36"/>
          <w:szCs w:val="36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&amp;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36"/>
          <w:szCs w:val="36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36"/>
          <w:szCs w:val="36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tur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36"/>
          <w:szCs w:val="3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20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du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7"/>
          <w:szCs w:val="17"/>
        </w:rPr>
        <w:jc w:val="left"/>
        <w:spacing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two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ules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ribe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bri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low</w:t>
      </w:r>
    </w:p>
    <w:p>
      <w:pPr>
        <w:rPr>
          <w:sz w:val="13"/>
          <w:szCs w:val="13"/>
        </w:rPr>
        <w:jc w:val="left"/>
        <w:spacing w:before="9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tabs>
          <w:tab w:pos="840" w:val="left"/>
        </w:tabs>
        <w:jc w:val="left"/>
        <w:spacing w:lineRule="auto" w:line="353"/>
        <w:ind w:left="840" w:right="80" w:hanging="36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ab/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Ad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ist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ative</w:t>
      </w:r>
      <w:r>
        <w:rPr>
          <w:rFonts w:cs="Times New Roman" w:hAnsi="Times New Roman" w:eastAsia="Times New Roman" w:ascii="Times New Roman"/>
          <w:b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le:</w:t>
      </w:r>
      <w:r>
        <w:rPr>
          <w:rFonts w:cs="Times New Roman" w:hAnsi="Times New Roman" w:eastAsia="Times New Roman" w:ascii="Times New Roman"/>
          <w:b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This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who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full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rights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tabs>
          <w:tab w:pos="840" w:val="left"/>
        </w:tabs>
        <w:jc w:val="left"/>
        <w:spacing w:before="11" w:lineRule="auto" w:line="353"/>
        <w:ind w:left="840" w:right="85" w:hanging="36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ab/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le:</w:t>
      </w:r>
      <w:r>
        <w:rPr>
          <w:rFonts w:cs="Times New Roman" w:hAnsi="Times New Roman" w:eastAsia="Times New Roman" w:ascii="Times New Roman"/>
          <w:b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This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norm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who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numb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bsi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2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4.1.1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Ad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ist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ative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4"/>
          <w:szCs w:val="14"/>
        </w:rPr>
        <w:jc w:val="left"/>
        <w:spacing w:before="8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odule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ludes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tails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ta.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nqui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ough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il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nfo</w:t>
      </w:r>
    </w:p>
    <w:p>
      <w:pPr>
        <w:rPr>
          <w:sz w:val="16"/>
          <w:szCs w:val="16"/>
        </w:rPr>
        <w:jc w:val="left"/>
        <w:spacing w:before="9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4.1.2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4"/>
          <w:szCs w:val="14"/>
        </w:rPr>
        <w:jc w:val="left"/>
        <w:spacing w:before="7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privil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’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low</w:t>
      </w:r>
    </w:p>
    <w:p>
      <w:pPr>
        <w:rPr>
          <w:sz w:val="13"/>
          <w:szCs w:val="13"/>
        </w:rPr>
        <w:jc w:val="left"/>
        <w:spacing w:before="9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some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port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module.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App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Online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hone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Add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  <w:sectPr>
          <w:pgMar w:header="0" w:footer="1014" w:top="1360" w:bottom="280" w:left="1680" w:right="1680"/>
          <w:pgSz w:w="11920" w:h="17340"/>
        </w:sectPr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Enqui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Authori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spacing w:before="60"/>
        <w:ind w:left="120" w:right="6921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F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tur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7"/>
          <w:szCs w:val="17"/>
        </w:rPr>
        <w:jc w:val="left"/>
        <w:spacing w:before="2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1258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hone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number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through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Online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nteg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’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</w:p>
    <w:p>
      <w:pPr>
        <w:rPr>
          <w:sz w:val="15"/>
          <w:szCs w:val="15"/>
        </w:rPr>
        <w:jc w:val="left"/>
        <w:spacing w:before="5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20" w:right="5467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3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F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tur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7343"/>
      </w:pP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4"/>
          <w:szCs w:val="14"/>
        </w:rPr>
        <w:jc w:val="left"/>
        <w:spacing w:before="7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59"/>
        <w:ind w:left="120" w:right="84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nding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through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7" w:lineRule="auto" w:line="360"/>
        <w:ind w:left="120" w:right="84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gre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ging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plat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orm,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bsi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port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through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hoosing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AP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4" w:lineRule="auto" w:line="360"/>
        <w:ind w:left="120" w:right="79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nding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solu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busin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rvi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ows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busin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thous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nds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ients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short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riod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major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nding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through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numb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nsport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1123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through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13"/>
          <w:szCs w:val="13"/>
        </w:rPr>
        <w:jc w:val="left"/>
        <w:spacing w:before="9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75"/>
        <w:sectPr>
          <w:pgMar w:header="0" w:footer="1014" w:top="136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loud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latfo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rvi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isco,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nia.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softw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lope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ive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phone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ive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rvi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ount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io’s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just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make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TP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OST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phone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number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must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glo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twor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77" w:lineRule="auto" w:line="359"/>
        <w:ind w:left="120" w:right="81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4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nding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sms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some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ount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5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5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uth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token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3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3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find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</w:t>
      </w:r>
      <w:r>
        <w:rPr>
          <w:rFonts w:cs="Times New Roman" w:hAnsi="Times New Roman" w:eastAsia="Times New Roman" w:ascii="Times New Roman"/>
          <w:spacing w:val="3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3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twi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io.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3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EST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3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3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ssful,</w:t>
      </w:r>
      <w:r>
        <w:rPr>
          <w:rFonts w:cs="Times New Roman" w:hAnsi="Times New Roman" w:eastAsia="Times New Roman" w:ascii="Times New Roman"/>
          <w:spacing w:val="3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ssfu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soon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poss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rom'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9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78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ial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ount,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phone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hone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Consol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ied</w:t>
      </w:r>
      <w:r>
        <w:rPr>
          <w:rFonts w:cs="Times New Roman" w:hAnsi="Times New Roman" w:eastAsia="Times New Roman" w:ascii="Times New Roman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Ds.</w:t>
      </w:r>
      <w:r>
        <w:rPr>
          <w:rFonts w:cs="Times New Roman" w:hAnsi="Times New Roman" w:eastAsia="Times New Roman" w:ascii="Times New Roman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on.</w:t>
      </w:r>
      <w:r>
        <w:rPr>
          <w:rFonts w:cs="Times New Roman" w:hAnsi="Times New Roman" w:eastAsia="Times New Roman" w:ascii="Times New Roman"/>
          <w:spacing w:val="2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sms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those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uld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manu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t’s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9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20"/>
      </w:pPr>
      <w:r>
        <w:pict>
          <v:shape type="#_x0000_t75" style="width:415.32pt;height:128.52pt">
            <v:imagedata o:title="" r:id="rId11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931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4.1: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</w:p>
    <w:p>
      <w:pPr>
        <w:rPr>
          <w:sz w:val="17"/>
          <w:szCs w:val="17"/>
        </w:rPr>
        <w:jc w:val="left"/>
        <w:spacing w:before="3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4764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ONLINE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PA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ENT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GAT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WA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2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77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make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stem.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COMMERZ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ment.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MME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doors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nts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their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stor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COMMERZ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indust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stand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hno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rld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uring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using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/debit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car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A,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rd,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DB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xus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Brac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nk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ounts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right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bsi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20"/>
      </w:pPr>
      <w:r>
        <w:pict>
          <v:shape type="#_x0000_t75" style="width:415.32pt;height:183.6pt">
            <v:imagedata o:title="" r:id="rId12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1"/>
          <w:szCs w:val="11"/>
        </w:rPr>
        <w:jc w:val="left"/>
        <w:spacing w:before="8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1873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.2: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COMMERZ</w:t>
      </w:r>
    </w:p>
    <w:p>
      <w:pPr>
        <w:rPr>
          <w:sz w:val="18"/>
          <w:szCs w:val="18"/>
        </w:rPr>
        <w:jc w:val="left"/>
        <w:spacing w:before="5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5836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CE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RECO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NITION: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4"/>
          <w:szCs w:val="14"/>
        </w:rPr>
        <w:jc w:val="left"/>
        <w:spacing w:before="8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81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ion.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You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ptu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ount.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iros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7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5421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al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og</w:t>
      </w:r>
      <w:r>
        <w:rPr>
          <w:rFonts w:cs="Times New Roman" w:hAnsi="Times New Roman" w:eastAsia="Times New Roman" w:ascii="Times New Roman"/>
          <w:b/>
          <w:spacing w:val="3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io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</w:p>
    <w:p>
      <w:pPr>
        <w:rPr>
          <w:sz w:val="15"/>
          <w:szCs w:val="15"/>
        </w:rPr>
        <w:jc w:val="left"/>
        <w:spacing w:before="2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76"/>
        <w:sectPr>
          <w:pgMar w:header="0" w:footer="1014" w:top="162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hnolo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identi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vidual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ording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s: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s,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s,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tc.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ial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identi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tal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his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ring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ial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nolo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identi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vidual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ghts,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ntations,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noise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grou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glass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mak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much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hie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hnolog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lgorithms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hieving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62"/>
        <w:ind w:left="120" w:right="7144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Ka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os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API: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4"/>
          <w:szCs w:val="14"/>
        </w:rPr>
        <w:jc w:val="left"/>
        <w:spacing w:before="7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81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iros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REST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2D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3D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fit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dge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hnolog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3D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modeling,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would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solu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iros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3D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model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5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pictu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5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5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5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5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5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5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As</w:t>
      </w:r>
      <w:r>
        <w:rPr>
          <w:rFonts w:cs="Times New Roman" w:hAnsi="Times New Roman" w:eastAsia="Times New Roman" w:ascii="Times New Roman"/>
          <w:spacing w:val="5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5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5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5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AP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5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5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5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plat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indep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ovides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bui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DK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making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plem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vice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plem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And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oid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ld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rele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futu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make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hnolo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plem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nt,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model: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5000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other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bsi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ial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nvolved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bui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3D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5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20"/>
      </w:pPr>
      <w:r>
        <w:pict>
          <v:shape type="#_x0000_t75" style="width:415.32pt;height:180.72pt">
            <v:imagedata o:title="" r:id="rId13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3"/>
          <w:szCs w:val="13"/>
        </w:rPr>
        <w:jc w:val="left"/>
        <w:spacing w:before="3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556"/>
        <w:sectPr>
          <w:pgMar w:header="0" w:footer="1014" w:top="136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.3: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62"/>
        <w:ind w:left="120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WEBC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INT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GRATI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N: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4"/>
          <w:szCs w:val="14"/>
        </w:rPr>
        <w:jc w:val="left"/>
        <w:spacing w:before="7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59"/>
        <w:ind w:left="120" w:right="81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jQu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lug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pture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jQ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plug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mun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ra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ript.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This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plug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provid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modes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through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small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API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ript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more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jQ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Thus,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poss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bring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mage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store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rver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live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image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).</w:t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12"/>
        <w:ind w:left="960"/>
      </w:pPr>
      <w:r>
        <w:pict>
          <v:shape type="#_x0000_t75" style="width:305.28pt;height:272.28pt">
            <v:imagedata o:title="" r:id="rId1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8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2819" w:right="2822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.4: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</w:p>
    <w:p>
      <w:pPr>
        <w:rPr>
          <w:sz w:val="17"/>
          <w:szCs w:val="17"/>
        </w:rPr>
        <w:jc w:val="left"/>
        <w:spacing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TIVITY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left="120" w:right="127"/>
        <w:sectPr>
          <w:pgMar w:header="0" w:footer="1014" w:top="1360" w:bottom="280" w:left="1680" w:right="1680"/>
          <w:pgSz w:w="11920" w:h="17340"/>
        </w:sectPr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We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the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ity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er’s.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w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ebsite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w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atab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has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th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This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will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help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track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’s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itie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any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wr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’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help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60"/>
        <w:ind w:left="120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q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re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ents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4.4.1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2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tabs>
          <w:tab w:pos="840" w:val="left"/>
        </w:tabs>
        <w:jc w:val="left"/>
        <w:spacing w:lineRule="auto" w:line="353"/>
        <w:ind w:left="840" w:right="82" w:hanging="36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ab/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HP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ript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2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side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ripting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4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11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stem.</w:t>
      </w:r>
    </w:p>
    <w:p>
      <w:pPr>
        <w:rPr>
          <w:sz w:val="14"/>
          <w:szCs w:val="14"/>
        </w:rPr>
        <w:jc w:val="left"/>
        <w:spacing w:before="3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4.4.2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Ap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ation: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2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rv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4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Q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rkup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  <w:sectPr>
          <w:pgMar w:header="0" w:footer="1014" w:top="1360" w:bottom="280" w:left="1680" w:right="1680"/>
          <w:pgSz w:w="11920" w:h="17340"/>
        </w:sectPr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ripting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ript,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both"/>
        <w:spacing w:before="60"/>
        <w:ind w:left="120" w:right="6822"/>
      </w:pP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C</w:t>
      </w:r>
      <w:r>
        <w:rPr>
          <w:rFonts w:cs="Times New Roman" w:hAnsi="Times New Roman" w:eastAsia="Times New Roman" w:ascii="Times New Roman"/>
          <w:b/>
          <w:spacing w:val="-2"/>
          <w:w w:val="100"/>
          <w:sz w:val="36"/>
          <w:szCs w:val="36"/>
        </w:rPr>
        <w:t>h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apter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36"/>
          <w:szCs w:val="36"/>
        </w:rPr>
      </w:r>
    </w:p>
    <w:p>
      <w:pPr>
        <w:rPr>
          <w:sz w:val="16"/>
          <w:szCs w:val="16"/>
        </w:rPr>
        <w:jc w:val="left"/>
        <w:spacing w:before="6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both"/>
        <w:ind w:left="120" w:right="4722"/>
      </w:pP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S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y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stem</w:t>
      </w:r>
      <w:r>
        <w:rPr>
          <w:rFonts w:cs="Times New Roman" w:hAnsi="Times New Roman" w:eastAsia="Times New Roman" w:ascii="Times New Roman"/>
          <w:b/>
          <w:spacing w:val="2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36"/>
          <w:szCs w:val="36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mple</w:t>
      </w:r>
      <w:r>
        <w:rPr>
          <w:rFonts w:cs="Times New Roman" w:hAnsi="Times New Roman" w:eastAsia="Times New Roman" w:ascii="Times New Roman"/>
          <w:b/>
          <w:spacing w:val="-1"/>
          <w:w w:val="100"/>
          <w:sz w:val="36"/>
          <w:szCs w:val="36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entation</w:t>
      </w:r>
      <w:r>
        <w:rPr>
          <w:rFonts w:cs="Times New Roman" w:hAnsi="Times New Roman" w:eastAsia="Times New Roman" w:ascii="Times New Roman"/>
          <w:spacing w:val="0"/>
          <w:w w:val="100"/>
          <w:sz w:val="36"/>
          <w:szCs w:val="3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4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20" w:right="4410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.1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ent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eth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76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follow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MVC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–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ontroll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plem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rs.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div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iven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softw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rts,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ntations</w:t>
      </w:r>
      <w:r>
        <w:rPr>
          <w:rFonts w:cs="Times New Roman" w:hAnsi="Times New Roman" w:eastAsia="Times New Roman" w:ascii="Times New Roman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nted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tabs>
          <w:tab w:pos="840" w:val="left"/>
        </w:tabs>
        <w:jc w:val="both"/>
        <w:spacing w:lineRule="auto" w:line="355"/>
        <w:ind w:left="840" w:right="82" w:hanging="36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ab/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b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model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vior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sponds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sts</w:t>
      </w:r>
      <w:r>
        <w:rPr>
          <w:rFonts w:cs="Times New Roman" w:hAnsi="Times New Roman" w:eastAsia="Times New Roman" w:ascii="Times New Roman"/>
          <w:spacing w:val="3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3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mation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bout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state</w:t>
      </w:r>
      <w:r>
        <w:rPr>
          <w:rFonts w:cs="Times New Roman" w:hAnsi="Times New Roman" w:eastAsia="Times New Roman" w:ascii="Times New Roman"/>
          <w:spacing w:val="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(usu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sponds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ru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(us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ontroll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11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Vi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view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disp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on.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tabs>
          <w:tab w:pos="840" w:val="left"/>
        </w:tabs>
        <w:jc w:val="both"/>
        <w:spacing w:lineRule="auto" w:line="330"/>
        <w:ind w:left="840" w:right="78" w:hanging="360"/>
      </w:pPr>
      <w:r>
        <w:rPr>
          <w:rFonts w:cs="Symbol" w:hAnsi="Symbol" w:eastAsia="Symbol" w:ascii="Symbol"/>
          <w:spacing w:val="0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ab/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Cont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ol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r:</w:t>
      </w:r>
      <w:r>
        <w:rPr>
          <w:rFonts w:cs="Times New Roman" w:hAnsi="Times New Roman" w:eastAsia="Times New Roman" w:ascii="Times New Roman"/>
          <w:b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ontrol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mouse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rd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and/or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ppro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6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840"/>
      </w:pPr>
      <w:r>
        <w:pict>
          <v:shape type="#_x0000_t75" style="width:330pt;height:218.28pt">
            <v:imagedata o:title="" r:id="rId15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905"/>
        <w:sectPr>
          <w:pgMar w:header="0" w:footer="1014" w:top="136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5.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collabo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MVC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omponents.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spacing w:before="60"/>
        <w:ind w:left="120" w:right="5598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ta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F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w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78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flow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D)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ntation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flo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through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modeling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5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DFD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ov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rvi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hich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DFDs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visuali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3" w:lineRule="auto" w:line="360"/>
        <w:ind w:left="120" w:right="77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DFD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shows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kind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mation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nput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tput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2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2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go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to,</w:t>
      </w:r>
      <w:r>
        <w:rPr>
          <w:rFonts w:cs="Times New Roman" w:hAnsi="Times New Roman" w:eastAsia="Times New Roman" w:ascii="Times New Roman"/>
          <w:spacing w:val="2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2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stor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d.</w:t>
      </w:r>
      <w:r>
        <w:rPr>
          <w:rFonts w:cs="Times New Roman" w:hAnsi="Times New Roman" w:eastAsia="Times New Roman" w:ascii="Times New Roman"/>
          <w:spacing w:val="2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show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mation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sses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3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20"/>
      </w:pPr>
      <w:r>
        <w:pict>
          <v:shape type="#_x0000_t75" style="width:415.08pt;height:356.88pt">
            <v:imagedata o:title="" r:id="rId1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895"/>
        <w:sectPr>
          <w:pgMar w:header="0" w:footer="1014" w:top="136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5.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60"/>
        <w:ind w:left="120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Le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(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spacing w:val="-4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5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20"/>
      </w:pPr>
      <w:r>
        <w:pict>
          <v:shape type="#_x0000_t75" style="width:415.32pt;height:501.6pt">
            <v:imagedata o:title="" r:id="rId17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87"/>
        <w:sectPr>
          <w:pgMar w:header="0" w:footer="1014" w:top="136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5.3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Admin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60"/>
        <w:ind w:left="120"/>
      </w:pP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Le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(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er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ne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)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5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22"/>
      </w:pPr>
      <w:r>
        <w:pict>
          <v:shape type="#_x0000_t75" style="width:415.08pt;height:349.32pt">
            <v:imagedata o:title="" r:id="rId18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9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801"/>
        <w:sectPr>
          <w:pgMar w:header="0" w:footer="1014" w:top="136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5.3(b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spacing w:before="60"/>
        <w:ind w:left="120" w:right="4510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.3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En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y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9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77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4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lationship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shows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lationship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obje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stem.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ngin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model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busin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order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busin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sses.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Cons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model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omes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bstr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model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5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5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ture</w:t>
      </w:r>
      <w:r>
        <w:rPr>
          <w:rFonts w:cs="Times New Roman" w:hAnsi="Times New Roman" w:eastAsia="Times New Roman" w:ascii="Times New Roman"/>
          <w:spacing w:val="5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5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plem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nted</w:t>
      </w:r>
      <w:r>
        <w:rPr>
          <w:rFonts w:cs="Times New Roman" w:hAnsi="Times New Roman" w:eastAsia="Times New Roman" w:ascii="Times New Roman"/>
          <w:spacing w:val="5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5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5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lational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6" w:lineRule="auto" w:line="360"/>
        <w:ind w:left="120" w:right="79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model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plem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ional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plem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ntation,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table</w:t>
      </w:r>
      <w:r>
        <w:rPr>
          <w:rFonts w:cs="Times New Roman" w:hAnsi="Times New Roman" w:eastAsia="Times New Roman" w:ascii="Times New Roman"/>
          <w:spacing w:val="3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nts</w:t>
      </w:r>
      <w:r>
        <w:rPr>
          <w:rFonts w:cs="Times New Roman" w:hAnsi="Times New Roman" w:eastAsia="Times New Roman" w:ascii="Times New Roman"/>
          <w:spacing w:val="3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one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ty</w:t>
      </w:r>
      <w:r>
        <w:rPr>
          <w:rFonts w:cs="Times New Roman" w:hAnsi="Times New Roman" w:eastAsia="Times New Roman" w:ascii="Times New Roman"/>
          <w:spacing w:val="3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table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ribute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lational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lationship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plem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nted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storing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one</w:t>
      </w:r>
      <w:r>
        <w:rPr>
          <w:rFonts w:cs="Times New Roman" w:hAnsi="Times New Roman" w:eastAsia="Times New Roman" w:ascii="Times New Roman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nother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4" w:lineRule="auto" w:line="360"/>
        <w:ind w:left="120" w:right="83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models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bui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two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bstr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ptua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rarc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low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other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kinds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softw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ngine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ring.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22"/>
      </w:pPr>
      <w:r>
        <w:pict>
          <v:shape type="#_x0000_t75" style="width:415.08pt;height:263.52pt">
            <v:imagedata o:title="" r:id="rId19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20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851"/>
        <w:sectPr>
          <w:pgMar w:header="0" w:footer="1014" w:top="136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5.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Enti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lationship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spacing w:before="60"/>
        <w:ind w:left="220" w:right="6337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5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.4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z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9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220" w:right="1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mali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hnique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mali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matic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pproa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omposing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dund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rtion,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letion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Anom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puts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tabul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mov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dupl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lation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bles.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6"/>
        <w:ind w:left="5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Norm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two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pos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</w:p>
    <w:p>
      <w:pPr>
        <w:rPr>
          <w:sz w:val="13"/>
          <w:szCs w:val="13"/>
        </w:rPr>
        <w:jc w:val="left"/>
        <w:spacing w:before="9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5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Eli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inating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dund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less)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ta.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220" w:right="2016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Ensu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data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i.e.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stor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d.</w:t>
      </w:r>
    </w:p>
    <w:p>
      <w:pPr>
        <w:rPr>
          <w:sz w:val="13"/>
          <w:szCs w:val="13"/>
        </w:rPr>
        <w:jc w:val="left"/>
        <w:spacing w:before="9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220" w:right="184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hout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mali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omes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icult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without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rtion,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letion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Anom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norm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4"/>
        <w:ind w:left="220" w:right="2786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mali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vided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following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orm.</w:t>
      </w:r>
    </w:p>
    <w:p>
      <w:pPr>
        <w:rPr>
          <w:sz w:val="13"/>
          <w:szCs w:val="13"/>
        </w:rPr>
        <w:jc w:val="left"/>
        <w:spacing w:before="9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5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5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5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Third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5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BCNF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220" w:right="178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two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Rows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must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ontain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group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mation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i.e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olu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must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unique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lue,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olu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nnot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should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organi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should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prim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uniq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3"/>
        <w:ind w:left="220" w:right="188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As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Fi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b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al</w:t>
      </w:r>
      <w:r>
        <w:rPr>
          <w:rFonts w:cs="Times New Roman" w:hAnsi="Times New Roman" w:eastAsia="Times New Roman" w:ascii="Times New Roman"/>
          <w:b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dupl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lds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</w:t>
      </w:r>
    </w:p>
    <w:p>
      <w:pPr>
        <w:rPr>
          <w:sz w:val="13"/>
          <w:szCs w:val="13"/>
        </w:rPr>
        <w:jc w:val="left"/>
        <w:spacing w:before="10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exact" w:line="260"/>
        <w:ind w:left="220" w:right="3121"/>
      </w:pP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ontains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position w:val="-1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"/>
          <w:w w:val="100"/>
          <w:position w:val="-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sing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position w:val="-1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mp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4"/>
          <w:szCs w:val="24"/>
        </w:rPr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106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286" w:hRule="exact"/>
        </w:trPr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-3"/>
                <w:w w:val="100"/>
                <w:sz w:val="24"/>
                <w:szCs w:val="24"/>
              </w:rPr>
              <w:t>Id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</w:r>
          </w:p>
        </w:tc>
        <w:tc>
          <w:tcPr>
            <w:tcW w:w="15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te_ti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e</w:t>
            </w:r>
          </w:p>
        </w:tc>
        <w:tc>
          <w:tcPr>
            <w:tcW w:w="13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v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nt</w:t>
            </w:r>
          </w:p>
        </w:tc>
        <w:tc>
          <w:tcPr>
            <w:tcW w:w="14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memb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r_id</w:t>
            </w:r>
          </w:p>
        </w:tc>
        <w:tc>
          <w:tcPr>
            <w:tcW w:w="14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log_det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</w:t>
            </w:r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ip_add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ss</w:t>
            </w:r>
          </w:p>
        </w:tc>
      </w:tr>
      <w:tr>
        <w:trPr>
          <w:trHeight w:val="562" w:hRule="exact"/>
        </w:trPr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</w:t>
            </w:r>
          </w:p>
        </w:tc>
        <w:tc>
          <w:tcPr>
            <w:tcW w:w="15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1478324932</w:t>
            </w:r>
          </w:p>
        </w:tc>
        <w:tc>
          <w:tcPr>
            <w:tcW w:w="13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-3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ogin</w:t>
            </w:r>
          </w:p>
        </w:tc>
        <w:tc>
          <w:tcPr>
            <w:tcW w:w="14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233</w:t>
            </w:r>
          </w:p>
        </w:tc>
        <w:tc>
          <w:tcPr>
            <w:tcW w:w="14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-3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ogin</w:t>
            </w:r>
          </w:p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ind w:left="102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u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ssful</w:t>
            </w:r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103.230.6.54</w:t>
            </w:r>
          </w:p>
        </w:tc>
      </w:tr>
      <w:tr>
        <w:trPr>
          <w:trHeight w:val="562" w:hRule="exact"/>
        </w:trPr>
        <w:tc>
          <w:tcPr>
            <w:tcW w:w="1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</w:t>
            </w:r>
          </w:p>
        </w:tc>
        <w:tc>
          <w:tcPr>
            <w:tcW w:w="15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1478324965</w:t>
            </w:r>
          </w:p>
        </w:tc>
        <w:tc>
          <w:tcPr>
            <w:tcW w:w="13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-3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ogout</w:t>
            </w:r>
          </w:p>
        </w:tc>
        <w:tc>
          <w:tcPr>
            <w:tcW w:w="14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233</w:t>
            </w:r>
          </w:p>
        </w:tc>
        <w:tc>
          <w:tcPr>
            <w:tcW w:w="14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-3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ogout</w:t>
            </w:r>
          </w:p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ind w:left="102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u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ssful</w:t>
            </w:r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103.230.6.54</w:t>
            </w:r>
          </w:p>
        </w:tc>
      </w:tr>
    </w:tbl>
    <w:p>
      <w:pPr>
        <w:rPr>
          <w:sz w:val="17"/>
          <w:szCs w:val="17"/>
        </w:rPr>
        <w:jc w:val="left"/>
        <w:spacing w:before="5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1317"/>
        <w:sectPr>
          <w:pgMar w:header="0" w:footer="1014" w:top="1360" w:bottom="280" w:left="1580" w:right="15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5.1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’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norm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77" w:lineRule="auto" w:line="360"/>
        <w:ind w:left="220" w:right="181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dupl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lds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olu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lues.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normal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4" w:lineRule="auto" w:line="360"/>
        <w:ind w:left="220" w:right="175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orm,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norm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should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rul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1NF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must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umns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prim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6" w:lineRule="exact" w:line="260"/>
        <w:ind w:left="220" w:right="3996"/>
      </w:pPr>
      <w:r>
        <w:rPr>
          <w:rFonts w:cs="Times New Roman" w:hAnsi="Times New Roman" w:eastAsia="Times New Roman" w:ascii="Times New Roman"/>
          <w:spacing w:val="-3"/>
          <w:w w:val="100"/>
          <w:position w:val="-1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position w:val="-1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’s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anoth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table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position w:val="-1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4"/>
          <w:szCs w:val="24"/>
        </w:rPr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106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286" w:hRule="exact"/>
        </w:trPr>
        <w:tc>
          <w:tcPr>
            <w:tcW w:w="9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-3"/>
                <w:w w:val="100"/>
                <w:sz w:val="24"/>
                <w:szCs w:val="24"/>
              </w:rPr>
              <w:t>Id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-5"/>
                <w:w w:val="100"/>
                <w:sz w:val="24"/>
                <w:szCs w:val="24"/>
              </w:rPr>
              <w:t>y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le_ti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le</w:t>
            </w:r>
          </w:p>
        </w:tc>
        <w:tc>
          <w:tcPr>
            <w:tcW w:w="14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to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l_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onth</w:t>
            </w:r>
          </w:p>
        </w:tc>
        <w:tc>
          <w:tcPr>
            <w:tcW w:w="11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h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rge</w:t>
            </w:r>
          </w:p>
        </w:tc>
        <w:tc>
          <w:tcPr>
            <w:tcW w:w="1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shift_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le</w:t>
            </w:r>
          </w:p>
        </w:tc>
        <w:tc>
          <w:tcPr>
            <w:tcW w:w="120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hift_id</w:t>
            </w:r>
          </w:p>
        </w:tc>
        <w:tc>
          <w:tcPr>
            <w:tcW w:w="12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discount</w:t>
            </w:r>
          </w:p>
        </w:tc>
      </w:tr>
      <w:tr>
        <w:trPr>
          <w:trHeight w:val="286" w:hRule="exact"/>
        </w:trPr>
        <w:tc>
          <w:tcPr>
            <w:tcW w:w="9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Month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y</w:t>
            </w:r>
          </w:p>
        </w:tc>
        <w:tc>
          <w:tcPr>
            <w:tcW w:w="14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</w:t>
            </w:r>
          </w:p>
        </w:tc>
        <w:tc>
          <w:tcPr>
            <w:tcW w:w="11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400</w:t>
            </w:r>
          </w:p>
        </w:tc>
        <w:tc>
          <w:tcPr>
            <w:tcW w:w="1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Morning</w:t>
            </w:r>
          </w:p>
        </w:tc>
        <w:tc>
          <w:tcPr>
            <w:tcW w:w="120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</w:t>
            </w:r>
          </w:p>
        </w:tc>
        <w:tc>
          <w:tcPr>
            <w:tcW w:w="12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0%</w:t>
            </w:r>
          </w:p>
        </w:tc>
      </w:tr>
      <w:tr>
        <w:trPr>
          <w:trHeight w:val="286" w:hRule="exact"/>
        </w:trPr>
        <w:tc>
          <w:tcPr>
            <w:tcW w:w="9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Annu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y</w:t>
            </w:r>
          </w:p>
        </w:tc>
        <w:tc>
          <w:tcPr>
            <w:tcW w:w="14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12</w:t>
            </w:r>
          </w:p>
        </w:tc>
        <w:tc>
          <w:tcPr>
            <w:tcW w:w="11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1100</w:t>
            </w:r>
          </w:p>
        </w:tc>
        <w:tc>
          <w:tcPr>
            <w:tcW w:w="1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Morning</w:t>
            </w:r>
          </w:p>
        </w:tc>
        <w:tc>
          <w:tcPr>
            <w:tcW w:w="120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</w:t>
            </w:r>
          </w:p>
        </w:tc>
        <w:tc>
          <w:tcPr>
            <w:tcW w:w="12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20%</w:t>
            </w:r>
          </w:p>
        </w:tc>
      </w:tr>
      <w:tr>
        <w:trPr>
          <w:trHeight w:val="288" w:hRule="exact"/>
        </w:trPr>
        <w:tc>
          <w:tcPr>
            <w:tcW w:w="9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3</w:t>
            </w:r>
          </w:p>
        </w:tc>
        <w:tc>
          <w:tcPr>
            <w:tcW w:w="13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Month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y</w:t>
            </w:r>
          </w:p>
        </w:tc>
        <w:tc>
          <w:tcPr>
            <w:tcW w:w="14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1</w:t>
            </w:r>
          </w:p>
        </w:tc>
        <w:tc>
          <w:tcPr>
            <w:tcW w:w="11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450</w:t>
            </w:r>
          </w:p>
        </w:tc>
        <w:tc>
          <w:tcPr>
            <w:tcW w:w="12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Ev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ning</w:t>
            </w:r>
          </w:p>
        </w:tc>
        <w:tc>
          <w:tcPr>
            <w:tcW w:w="120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2</w:t>
            </w:r>
          </w:p>
        </w:tc>
        <w:tc>
          <w:tcPr>
            <w:tcW w:w="12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spacing w:lineRule="exact" w:line="260"/>
              <w:ind w:left="102"/>
            </w:pP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0%</w:t>
            </w:r>
          </w:p>
        </w:tc>
      </w:tr>
    </w:tbl>
    <w:p>
      <w:pPr>
        <w:rPr>
          <w:sz w:val="17"/>
          <w:szCs w:val="17"/>
        </w:rPr>
        <w:jc w:val="left"/>
        <w:spacing w:before="2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spacing w:before="29"/>
        <w:ind w:left="1635" w:right="1637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5.2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following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2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220" w:right="183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bove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ules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1NF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olu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prim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table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lso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3" w:lineRule="auto" w:line="360"/>
        <w:ind w:left="220" w:right="180"/>
      </w:pP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Third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orm,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should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ru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2NF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lds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3" w:lineRule="auto" w:line="360"/>
        <w:ind w:left="220" w:right="178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But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bove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table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two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shift_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shift_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hift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nds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shift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id.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3"/>
        <w:ind w:left="220" w:right="8003"/>
        <w:sectPr>
          <w:pgMar w:header="0" w:footer="1014" w:top="1340" w:bottom="280" w:left="1580" w:right="15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3NF.</w:t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both"/>
        <w:spacing w:before="60"/>
        <w:ind w:left="120" w:right="6821"/>
      </w:pP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C</w:t>
      </w:r>
      <w:r>
        <w:rPr>
          <w:rFonts w:cs="Times New Roman" w:hAnsi="Times New Roman" w:eastAsia="Times New Roman" w:ascii="Times New Roman"/>
          <w:b/>
          <w:spacing w:val="-2"/>
          <w:w w:val="100"/>
          <w:sz w:val="36"/>
          <w:szCs w:val="36"/>
        </w:rPr>
        <w:t>h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apter</w:t>
      </w:r>
      <w:r>
        <w:rPr>
          <w:rFonts w:cs="Times New Roman" w:hAnsi="Times New Roman" w:eastAsia="Times New Roman" w:ascii="Times New Roman"/>
          <w:b/>
          <w:spacing w:val="3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36"/>
          <w:szCs w:val="3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0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both"/>
        <w:ind w:left="120" w:right="3913"/>
      </w:pP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S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y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stem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De</w:t>
      </w:r>
      <w:r>
        <w:rPr>
          <w:rFonts w:cs="Times New Roman" w:hAnsi="Times New Roman" w:eastAsia="Times New Roman" w:ascii="Times New Roman"/>
          <w:b/>
          <w:spacing w:val="-2"/>
          <w:w w:val="100"/>
          <w:sz w:val="36"/>
          <w:szCs w:val="36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o</w:t>
      </w:r>
      <w:r>
        <w:rPr>
          <w:rFonts w:cs="Times New Roman" w:hAnsi="Times New Roman" w:eastAsia="Times New Roman" w:ascii="Times New Roman"/>
          <w:b/>
          <w:spacing w:val="-3"/>
          <w:w w:val="100"/>
          <w:sz w:val="36"/>
          <w:szCs w:val="36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m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nt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sz w:val="36"/>
          <w:szCs w:val="36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ss</w:t>
      </w:r>
      <w:r>
        <w:rPr>
          <w:rFonts w:cs="Times New Roman" w:hAnsi="Times New Roman" w:eastAsia="Times New Roman" w:ascii="Times New Roman"/>
          <w:spacing w:val="0"/>
          <w:w w:val="100"/>
          <w:sz w:val="36"/>
          <w:szCs w:val="3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7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6637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7"/>
          <w:szCs w:val="17"/>
        </w:rPr>
        <w:jc w:val="left"/>
        <w:spacing w:before="3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78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phone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hoose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uthentic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stem.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nk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provid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given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ddr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king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nk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uthentic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ssful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phone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number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up,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’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given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phone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stem’s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wise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give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rning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invalid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mation.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give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phone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ult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done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6"/>
        <w:ind w:left="120" w:right="4429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nshots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ss:</w:t>
      </w:r>
    </w:p>
    <w:p>
      <w:pPr>
        <w:rPr>
          <w:sz w:val="13"/>
          <w:szCs w:val="13"/>
        </w:rPr>
        <w:jc w:val="left"/>
        <w:spacing w:before="9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7428"/>
      </w:pPr>
      <w:r>
        <w:pict>
          <v:group style="position:absolute;margin-left:143.64pt;margin-top:35.1331pt;width:308.76pt;height:277.2pt;mso-position-horizontal-relative:page;mso-position-vertical-relative:paragraph;z-index:-3009" coordorigin="2873,703" coordsize="6175,5544">
            <v:shape type="#_x0000_t75" style="position:absolute;left:2892;top:722;width:6137;height:5506">
              <v:imagedata o:title="" r:id="rId20"/>
            </v:shape>
            <v:shape style="position:absolute;left:2882;top:712;width:6156;height:5525" coordorigin="2882,712" coordsize="6156,5525" path="m2882,6237l9038,6237,9038,712,2882,712,2882,6237xe" filled="f" stroked="t" strokeweight="0.96pt" strokecolor="#BEBEBE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ign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Up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19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2072"/>
        <w:sectPr>
          <w:pgMar w:header="0" w:footer="1014" w:top="136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m’s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19"/>
          <w:szCs w:val="19"/>
        </w:rPr>
        <w:jc w:val="left"/>
        <w:spacing w:before="6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120"/>
      </w:pPr>
      <w:r>
        <w:pict>
          <v:group style="position:absolute;margin-left:145.92pt;margin-top:43.5931pt;width:304.92pt;height:197.76pt;mso-position-horizontal-relative:page;mso-position-vertical-relative:paragraph;z-index:-3008" coordorigin="2918,872" coordsize="6098,3955">
            <v:shape type="#_x0000_t75" style="position:absolute;left:2938;top:891;width:6060;height:3917">
              <v:imagedata o:title="" r:id="rId21"/>
            </v:shape>
            <v:shape style="position:absolute;left:2928;top:881;width:6079;height:3936" coordorigin="2928,881" coordsize="6079,3936" path="m2928,4817l9007,4817,9007,881,2928,881,2928,4817xe" filled="f" stroked="t" strokeweight="0.96pt" strokecolor="#BEBEBE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give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phone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uthentic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like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this: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9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992" w:right="990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Phone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umber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7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359"/>
        <w:ind w:left="120" w:right="82"/>
      </w:pPr>
      <w:r>
        <w:pict>
          <v:group style="position:absolute;margin-left:90.6pt;margin-top:42.0931pt;width:417.12pt;height:129pt;mso-position-horizontal-relative:page;mso-position-vertical-relative:paragraph;z-index:-3007" coordorigin="1812,842" coordsize="8342,2580">
            <v:shape type="#_x0000_t75" style="position:absolute;left:1831;top:861;width:8304;height:2542">
              <v:imagedata o:title="" r:id="rId22"/>
            </v:shape>
            <v:shape style="position:absolute;left:1822;top:851;width:8323;height:2561" coordorigin="1822,851" coordsize="8323,2561" path="m1822,3412l10145,3412,10145,851,1822,851,1822,3412xe" filled="f" stroked="t" strokeweight="0.96pt" strokecolor="#BEBEBE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ter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ssful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uthen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will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vided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3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has:</w:t>
      </w:r>
    </w:p>
    <w:p>
      <w:pPr>
        <w:rPr>
          <w:sz w:val="13"/>
          <w:szCs w:val="13"/>
        </w:rPr>
        <w:jc w:val="left"/>
        <w:spacing w:before="10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2190" w:right="2187"/>
        <w:sectPr>
          <w:pgMar w:header="0" w:footer="1014" w:top="162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Pack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4"/>
        <w:ind w:left="120"/>
      </w:pPr>
      <w:r>
        <w:pict>
          <v:group style="position:absolute;margin-left:131.64pt;margin-top:32.1631pt;width:332.76pt;height:232.2pt;mso-position-horizontal-relative:page;mso-position-vertical-relative:paragraph;z-index:-3006" coordorigin="2633,643" coordsize="6655,4644">
            <v:shape type="#_x0000_t75" style="position:absolute;left:2652;top:662;width:6617;height:4606">
              <v:imagedata o:title="" r:id="rId23"/>
            </v:shape>
            <v:shape style="position:absolute;left:2642;top:653;width:6636;height:4625" coordorigin="2642,653" coordsize="6636,4625" path="m2642,5278l9278,5278,9278,653,2642,653,2642,5278xe" filled="f" stroked="t" strokeweight="0.96pt" strokecolor="#BEBEBE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</w:p>
    <w:p>
      <w:pPr>
        <w:rPr>
          <w:sz w:val="17"/>
          <w:szCs w:val="17"/>
        </w:rPr>
        <w:jc w:val="left"/>
        <w:spacing w:before="3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718"/>
        <w:ind w:left="120" w:right="1245" w:firstLine="1166"/>
      </w:pPr>
      <w:r>
        <w:pict>
          <v:group style="position:absolute;margin-left:90.6pt;margin-top:76.6731pt;width:417.12pt;height:224.64pt;mso-position-horizontal-relative:page;mso-position-vertical-relative:paragraph;z-index:-3005" coordorigin="1812,1533" coordsize="8342,4493">
            <v:shape type="#_x0000_t75" style="position:absolute;left:1831;top:1553;width:8304;height:4454">
              <v:imagedata o:title="" r:id="rId24"/>
            </v:shape>
            <v:shape style="position:absolute;left:1822;top:1543;width:8323;height:4474" coordorigin="1822,1543" coordsize="8323,4474" path="m1822,6017l10145,6017,10145,1543,1822,1543,1822,6017xe" filled="f" stroked="t" strokeweight="0.96pt" strokecolor="#BEBEBE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Pack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have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option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his/her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2118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5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11"/>
          <w:szCs w:val="11"/>
        </w:rPr>
        <w:jc w:val="left"/>
        <w:spacing w:before="8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120"/>
      </w:pPr>
      <w:r>
        <w:pict>
          <v:group style="position:absolute;margin-left:90.6pt;margin-top:40.3531pt;width:417pt;height:144.36pt;mso-position-horizontal-relative:page;mso-position-vertical-relative:paragraph;z-index:-3004" coordorigin="1812,807" coordsize="8340,2887">
            <v:shape type="#_x0000_t75" style="position:absolute;left:1831;top:826;width:8302;height:2849">
              <v:imagedata o:title="" r:id="rId25"/>
            </v:shape>
            <v:shape style="position:absolute;left:1822;top:817;width:8321;height:2868" coordorigin="1822,817" coordsize="8321,2868" path="m1822,3685l10142,3685,10142,817,1822,817,1822,3685xe" filled="f" stroked="t" strokeweight="0.96pt" strokecolor="#BEBEBE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invoi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</w:p>
    <w:p>
      <w:pPr>
        <w:rPr>
          <w:sz w:val="14"/>
          <w:szCs w:val="14"/>
        </w:rPr>
        <w:jc w:val="left"/>
        <w:spacing w:before="1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718"/>
        <w:ind w:left="120" w:right="1838" w:firstLine="2017"/>
      </w:pPr>
      <w:r>
        <w:pict>
          <v:group style="position:absolute;margin-left:90.6pt;margin-top:76.6731pt;width:417.12pt;height:204.6pt;mso-position-horizontal-relative:page;mso-position-vertical-relative:paragraph;z-index:-3003" coordorigin="1812,1533" coordsize="8342,4092">
            <v:shape type="#_x0000_t75" style="position:absolute;left:1831;top:1553;width:8304;height:4054">
              <v:imagedata o:title="" r:id="rId26"/>
            </v:shape>
            <v:shape style="position:absolute;left:1822;top:1543;width:8323;height:4073" coordorigin="1822,1543" coordsize="8323,4073" path="m1822,5616l10145,5616,10145,1543,1822,1543,1822,5616xe" filled="f" stroked="t" strokeweight="0.96pt" strokecolor="#BEBEBE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’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nvoice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Histo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make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ording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invo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2049" w:right="2053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</w:p>
    <w:p>
      <w:pPr>
        <w:rPr>
          <w:sz w:val="15"/>
          <w:szCs w:val="15"/>
        </w:rPr>
        <w:jc w:val="left"/>
        <w:spacing w:before="2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4207" w:right="4204"/>
        <w:sectPr>
          <w:pgMar w:header="0" w:footer="1014" w:top="162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19"/>
          <w:szCs w:val="19"/>
        </w:rPr>
        <w:jc w:val="left"/>
        <w:spacing w:before="6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29" w:lineRule="auto" w:line="359"/>
        <w:ind w:left="120" w:right="87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ogin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pturing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uplo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vious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7" w:lineRule="auto" w:line="360"/>
        <w:ind w:left="120" w:right="73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through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ddr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phone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number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d.</w:t>
      </w:r>
      <w:r>
        <w:rPr>
          <w:rFonts w:cs="Times New Roman" w:hAnsi="Times New Roman" w:eastAsia="Times New Roman" w:ascii="Times New Roman"/>
          <w:spacing w:val="4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4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then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</w:t>
      </w:r>
      <w:r>
        <w:rPr>
          <w:rFonts w:cs="Times New Roman" w:hAnsi="Times New Roman" w:eastAsia="Times New Roman" w:ascii="Times New Roman"/>
          <w:spacing w:val="4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4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4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4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4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phone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number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mation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rns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on.</w:t>
      </w:r>
    </w:p>
    <w:p>
      <w:pPr>
        <w:rPr>
          <w:sz w:val="15"/>
          <w:szCs w:val="15"/>
        </w:rPr>
        <w:jc w:val="left"/>
        <w:spacing w:before="3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2539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nshot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ogin: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7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pict>
          <v:group style="position:absolute;margin-left:90.6pt;margin-top:30.3531pt;width:417.12pt;height:215.52pt;mso-position-horizontal-relative:page;mso-position-vertical-relative:paragraph;z-index:-3002" coordorigin="1812,607" coordsize="8342,4310">
            <v:shape type="#_x0000_t75" style="position:absolute;left:1831;top:626;width:8304;height:4272">
              <v:imagedata o:title="" r:id="rId27"/>
            </v:shape>
            <v:shape style="position:absolute;left:1822;top:617;width:8323;height:4291" coordorigin="1822,617" coordsize="8323,4291" path="m1822,4908l10145,4908,10145,617,1822,617,1822,4908xe" filled="f" stroked="t" strokeweight="0.96pt" strokecolor="#BEBEBE">
              <v:path arrowok="t"/>
            </v:shape>
            <w10:wrap type="none"/>
          </v:group>
        </w:pict>
      </w:r>
      <w:r>
        <w:rPr>
          <w:rFonts w:cs="Wingdings" w:hAnsi="Wingdings" w:eastAsia="Wingdings" w:ascii="Wingdings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4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779"/>
        <w:sectPr>
          <w:pgMar w:header="0" w:footer="1014" w:top="162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login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along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7"/>
        <w:ind w:left="480"/>
      </w:pPr>
      <w:r>
        <w:pict>
          <v:group style="position:absolute;margin-left:166.2pt;margin-top:30.5131pt;width:263.64pt;height:248.64pt;mso-position-horizontal-relative:page;mso-position-vertical-relative:paragraph;z-index:-3001" coordorigin="3324,610" coordsize="5273,4973">
            <v:shape type="#_x0000_t75" style="position:absolute;left:3343;top:629;width:5234;height:4934">
              <v:imagedata o:title="" r:id="rId28"/>
            </v:shape>
            <v:shape style="position:absolute;left:3334;top:620;width:5254;height:4954" coordorigin="3334,620" coordsize="5254,4954" path="m3334,5573l8587,5573,8587,620,3334,620,3334,5573xe" filled="f" stroked="t" strokeweight="0.96pt" strokecolor="#BEBEBE">
              <v:path arrowok="t"/>
            </v:shape>
            <w10:wrap type="none"/>
          </v:group>
        </w:pict>
      </w:r>
      <w:r>
        <w:rPr>
          <w:rFonts w:cs="Wingdings" w:hAnsi="Wingdings" w:eastAsia="Wingdings" w:ascii="Wingdings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1117" w:right="1117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9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login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hout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</w:p>
    <w:p>
      <w:pPr>
        <w:rPr>
          <w:sz w:val="15"/>
          <w:szCs w:val="15"/>
        </w:rPr>
        <w:jc w:val="left"/>
        <w:spacing w:before="2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pict>
          <v:group style="position:absolute;margin-left:91.2pt;margin-top:42.2131pt;width:414.36pt;height:232.92pt;mso-position-horizontal-relative:page;mso-position-vertical-relative:paragraph;z-index:-3000" coordorigin="1824,844" coordsize="8287,4658">
            <v:shape type="#_x0000_t75" style="position:absolute;left:1843;top:863;width:8249;height:4620">
              <v:imagedata o:title="" r:id="rId29"/>
            </v:shape>
            <v:shape style="position:absolute;left:1834;top:854;width:8268;height:4639" coordorigin="1834,854" coordsize="8268,4639" path="m1834,5493l10102,5493,10102,854,1834,854,1834,5493xe" filled="f" stroked="t" strokeweight="0.96pt" strokecolor="#BEBEBE">
              <v:path arrowok="t"/>
            </v:shape>
            <w10:wrap type="none"/>
          </v:group>
        </w:pic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regis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their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nqui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admin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2032" w:right="2035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6.1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nqui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</w:t>
      </w:r>
    </w:p>
    <w:p>
      <w:pPr>
        <w:rPr>
          <w:sz w:val="19"/>
          <w:szCs w:val="19"/>
        </w:rPr>
        <w:jc w:val="left"/>
        <w:spacing w:before="8" w:lineRule="exact" w:line="180"/>
      </w:pPr>
      <w:r>
        <w:pict>
          <v:group style="position:absolute;margin-left:108.6pt;margin-top:210.84pt;width:417.12pt;height:183.96pt;mso-position-horizontal-relative:page;mso-position-vertical-relative:page;z-index:-2999" coordorigin="2172,4217" coordsize="8342,3679">
            <v:shape type="#_x0000_t75" style="position:absolute;left:2191;top:4236;width:8304;height:3641">
              <v:imagedata o:title="" r:id="rId30"/>
            </v:shape>
            <v:shape style="position:absolute;left:2182;top:4226;width:8323;height:3660" coordorigin="2182,4226" coordsize="8323,3660" path="m2182,7886l10505,7886,10505,4226,2182,4226,2182,7886xe" filled="f" stroked="t" strokeweight="0.96pt" strokecolor="#BEBEBE">
              <v:path arrowok="t"/>
            </v:shape>
            <w10:wrap type="none"/>
          </v:group>
        </w:pict>
      </w: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20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6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spacing w:val="-4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du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e: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Admin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have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ontrol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ov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Wingdings" w:hAnsi="Wingdings" w:eastAsia="Wingdings" w:ascii="Wingdings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Add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2272" w:right="2274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6.1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rm.</w:t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pict>
          <v:group style="position:absolute;margin-left:90.6pt;margin-top:26.3731pt;width:417pt;height:143.4pt;mso-position-horizontal-relative:page;mso-position-vertical-relative:paragraph;z-index:-2998" coordorigin="1812,527" coordsize="8340,2868">
            <v:shape type="#_x0000_t75" style="position:absolute;left:1831;top:547;width:8302;height:2830">
              <v:imagedata o:title="" r:id="rId31"/>
            </v:shape>
            <v:shape style="position:absolute;left:1822;top:537;width:8321;height:2849" coordorigin="1822,537" coordsize="8321,2849" path="m1822,3386l10142,3386,10142,537,1822,537,1822,3386xe" filled="f" stroked="t" strokeweight="0.96pt" strokecolor="#BEBEBE">
              <v:path arrowok="t"/>
            </v:shape>
            <w10:wrap type="none"/>
          </v:group>
        </w:pict>
      </w:r>
      <w:r>
        <w:rPr>
          <w:rFonts w:cs="Wingdings" w:hAnsi="Wingdings" w:eastAsia="Wingdings" w:ascii="Wingdings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age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3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5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2073" w:right="2074"/>
        <w:sectPr>
          <w:pgMar w:header="0" w:footer="1014" w:top="162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6.1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memb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</w:t>
      </w:r>
    </w:p>
    <w:p>
      <w:pPr>
        <w:rPr>
          <w:sz w:val="19"/>
          <w:szCs w:val="19"/>
        </w:rPr>
        <w:jc w:val="left"/>
        <w:spacing w:before="3" w:lineRule="exact" w:line="180"/>
      </w:pPr>
      <w:r>
        <w:pict>
          <v:group style="position:absolute;margin-left:126.6pt;margin-top:135.36pt;width:417.12pt;height:286.56pt;mso-position-horizontal-relative:page;mso-position-vertical-relative:page;z-index:-2997" coordorigin="2532,2707" coordsize="8342,5731">
            <v:shape type="#_x0000_t75" style="position:absolute;left:2551;top:2726;width:8304;height:5693">
              <v:imagedata o:title="" r:id="rId32"/>
            </v:shape>
            <v:shape style="position:absolute;left:2542;top:2717;width:8323;height:5712" coordorigin="2542,2717" coordsize="8323,5712" path="m2542,8429l10865,8429,10865,2717,2542,2717,2542,8429xe" filled="f" stroked="t" strokeweight="0.96pt" strokecolor="#BEBEBE">
              <v:path arrowok="t"/>
            </v:shape>
            <w10:wrap type="none"/>
          </v:group>
        </w:pict>
      </w: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30"/>
        <w:ind w:left="480"/>
      </w:pPr>
      <w:r>
        <w:rPr>
          <w:rFonts w:cs="Wingdings" w:hAnsi="Wingdings" w:eastAsia="Wingdings" w:ascii="Wingdings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tivity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log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4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2147" w:right="2147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6.1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3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iv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r.</w:t>
      </w:r>
    </w:p>
    <w:p>
      <w:pPr>
        <w:rPr>
          <w:sz w:val="15"/>
          <w:szCs w:val="15"/>
        </w:rPr>
        <w:jc w:val="left"/>
        <w:spacing w:before="4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pict>
          <v:group style="position:absolute;margin-left:90.6pt;margin-top:26.4931pt;width:417.12pt;height:184.2pt;mso-position-horizontal-relative:page;mso-position-vertical-relative:paragraph;z-index:-2996" coordorigin="1812,530" coordsize="8342,3684">
            <v:shape type="#_x0000_t75" style="position:absolute;left:1831;top:549;width:8304;height:3646">
              <v:imagedata o:title="" r:id="rId33"/>
            </v:shape>
            <v:shape style="position:absolute;left:1822;top:539;width:8323;height:3665" coordorigin="1822,539" coordsize="8323,3665" path="m1822,4204l10145,4204,10145,539,1822,539,1822,4204xe" filled="f" stroked="t" strokeweight="0.96pt" strokecolor="#BEBEBE">
              <v:path arrowok="t"/>
            </v:shape>
            <w10:wrap type="none"/>
          </v:group>
        </w:pict>
      </w:r>
      <w:r>
        <w:rPr>
          <w:rFonts w:cs="Wingdings" w:hAnsi="Wingdings" w:eastAsia="Wingdings" w:ascii="Wingdings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tails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8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2356" w:right="2357"/>
        <w:sectPr>
          <w:pgMar w:header="0" w:footer="1014" w:top="162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6.1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8"/>
        <w:ind w:left="480"/>
      </w:pPr>
      <w:r>
        <w:pict>
          <v:shape type="#_x0000_t75" style="position:absolute;margin-left:91.56pt;margin-top:31.2831pt;width:415.08pt;height:86.04pt;mso-position-horizontal-relative:page;mso-position-vertical-relative:paragraph;z-index:-2995">
            <v:imagedata o:title="" r:id="rId34"/>
          </v:shape>
        </w:pict>
      </w:r>
      <w:r>
        <w:pict>
          <v:shape type="#_x0000_t75" style="position:absolute;margin-left:91.56pt;margin-top:234.323pt;width:415.08pt;height:112.68pt;mso-position-horizontal-relative:page;mso-position-vertical-relative:paragraph;z-index:-2994">
            <v:imagedata o:title="" r:id="rId35"/>
          </v:shape>
        </w:pict>
      </w:r>
      <w:r>
        <w:pict>
          <v:shape type="#_x0000_t75" style="position:absolute;margin-left:91.56pt;margin-top:520.08pt;width:415.2pt;height:164.04pt;mso-position-horizontal-relative:page;mso-position-vertical-relative:page;z-index:-2993">
            <v:imagedata o:title="" r:id="rId36"/>
          </v:shape>
        </w:pict>
      </w:r>
      <w:r>
        <w:rPr>
          <w:rFonts w:cs="Wingdings" w:hAnsi="Wingdings" w:eastAsia="Wingdings" w:ascii="Wingdings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age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Ap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ation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24"/>
          <w:szCs w:val="24"/>
        </w:rPr>
        <w:jc w:val="left"/>
        <w:spacing w:before="12" w:lineRule="exact" w:line="240"/>
      </w:pPr>
      <w:r>
        <w:rPr>
          <w:sz w:val="24"/>
          <w:szCs w:val="24"/>
        </w:rPr>
      </w:r>
    </w:p>
    <w:tbl>
      <w:tblPr>
        <w:tblW w:w="0" w:type="auto"/>
        <w:tblLook w:val="01E0"/>
        <w:jc w:val="left"/>
        <w:tblInd w:w="131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1740" w:hRule="exact"/>
        </w:trPr>
        <w:tc>
          <w:tcPr>
            <w:tcW w:w="8321" w:type="dxa"/>
            <w:tcBorders>
              <w:top w:val="single" w:sz="8" w:space="0" w:color="BEBEBE"/>
              <w:left w:val="single" w:sz="8" w:space="0" w:color="BEBEBE"/>
              <w:bottom w:val="single" w:sz="8" w:space="0" w:color="BEBEBE"/>
              <w:right w:val="single" w:sz="8" w:space="0" w:color="BEBEBE"/>
            </w:tcBorders>
          </w:tcPr>
          <w:p>
            <w:pPr>
              <w:rPr>
                <w:sz w:val="12"/>
                <w:szCs w:val="12"/>
              </w:rPr>
              <w:jc w:val="left"/>
              <w:spacing w:before="1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</w:tc>
      </w:tr>
      <w:tr>
        <w:trPr>
          <w:trHeight w:val="2321" w:hRule="exact"/>
        </w:trPr>
        <w:tc>
          <w:tcPr>
            <w:tcW w:w="8321" w:type="dxa"/>
            <w:tcBorders>
              <w:top w:val="single" w:sz="8" w:space="0" w:color="BEBEBE"/>
              <w:left w:val="nil" w:sz="6" w:space="0" w:color="auto"/>
              <w:bottom w:val="single" w:sz="8" w:space="0" w:color="BEBEBE"/>
              <w:right w:val="nil" w:sz="6" w:space="0" w:color="auto"/>
            </w:tcBorders>
          </w:tcPr>
          <w:p>
            <w:pPr>
              <w:rPr>
                <w:sz w:val="13"/>
                <w:szCs w:val="13"/>
              </w:rPr>
              <w:jc w:val="left"/>
              <w:spacing w:before="5" w:lineRule="exact" w:line="120"/>
            </w:pPr>
            <w:r>
              <w:rPr>
                <w:sz w:val="13"/>
                <w:szCs w:val="13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ind w:left="2031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ig.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6.1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5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Diag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pending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applic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ons.</w:t>
            </w:r>
          </w:p>
          <w:p>
            <w:pPr>
              <w:rPr>
                <w:sz w:val="16"/>
                <w:szCs w:val="16"/>
              </w:rPr>
              <w:jc w:val="left"/>
              <w:spacing w:before="3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ind w:left="339"/>
            </w:pPr>
            <w:r>
              <w:rPr>
                <w:rFonts w:cs="Wingdings" w:hAnsi="Wingdings" w:eastAsia="Wingdings" w:ascii="Wingdings"/>
                <w:spacing w:val="0"/>
                <w:w w:val="100"/>
                <w:sz w:val="24"/>
                <w:szCs w:val="24"/>
              </w:rPr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49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4"/>
                <w:szCs w:val="24"/>
              </w:rPr>
              <w:t>Ad</w:t>
            </w:r>
            <w:r>
              <w:rPr>
                <w:rFonts w:cs="Times New Roman" w:hAnsi="Times New Roman" w:eastAsia="Times New Roman" w:ascii="Times New Roman"/>
                <w:b/>
                <w:spacing w:val="-3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4"/>
                <w:szCs w:val="24"/>
              </w:rPr>
              <w:t>in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4"/>
                <w:szCs w:val="24"/>
              </w:rPr>
              <w:t>c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4"/>
                <w:szCs w:val="24"/>
              </w:rPr>
              <w:t>an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4"/>
                <w:szCs w:val="24"/>
              </w:rPr>
              <w:t>s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4"/>
                <w:szCs w:val="24"/>
              </w:rPr>
              <w:t>the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4"/>
                <w:szCs w:val="24"/>
              </w:rPr>
              <w:t>l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4"/>
                <w:szCs w:val="24"/>
              </w:rPr>
              <w:t>st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4"/>
                <w:szCs w:val="24"/>
              </w:rPr>
              <w:t>Pay</w:t>
            </w:r>
            <w:r>
              <w:rPr>
                <w:rFonts w:cs="Times New Roman" w:hAnsi="Times New Roman" w:eastAsia="Times New Roman" w:ascii="Times New Roman"/>
                <w:b/>
                <w:spacing w:val="-3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4"/>
                <w:szCs w:val="24"/>
              </w:rPr>
              <w:t>n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4"/>
                <w:szCs w:val="24"/>
              </w:rPr>
              <w:t>p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4"/>
                <w:szCs w:val="24"/>
              </w:rPr>
              <w:t>o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4"/>
                <w:szCs w:val="24"/>
              </w:rPr>
              <w:t>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</w:r>
          </w:p>
        </w:tc>
      </w:tr>
      <w:tr>
        <w:trPr>
          <w:trHeight w:val="2273" w:hRule="exact"/>
        </w:trPr>
        <w:tc>
          <w:tcPr>
            <w:tcW w:w="8321" w:type="dxa"/>
            <w:tcBorders>
              <w:top w:val="single" w:sz="8" w:space="0" w:color="BEBEBE"/>
              <w:left w:val="single" w:sz="8" w:space="0" w:color="BEBEBE"/>
              <w:bottom w:val="single" w:sz="8" w:space="0" w:color="BEBEBE"/>
              <w:right w:val="single" w:sz="8" w:space="0" w:color="BEBEBE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4"/>
                <w:szCs w:val="24"/>
              </w:rPr>
              <w:jc w:val="left"/>
              <w:spacing w:before="14" w:lineRule="exact" w:line="240"/>
            </w:pPr>
            <w:r>
              <w:rPr>
                <w:sz w:val="24"/>
                <w:szCs w:val="24"/>
              </w:rPr>
            </w:r>
          </w:p>
        </w:tc>
      </w:tr>
      <w:tr>
        <w:trPr>
          <w:trHeight w:val="1805" w:hRule="exact"/>
        </w:trPr>
        <w:tc>
          <w:tcPr>
            <w:tcW w:w="8321" w:type="dxa"/>
            <w:tcBorders>
              <w:top w:val="single" w:sz="8" w:space="0" w:color="BEBEBE"/>
              <w:left w:val="nil" w:sz="6" w:space="0" w:color="auto"/>
              <w:bottom w:val="single" w:sz="8" w:space="0" w:color="BEBEBE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before="19"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ind w:left="1789"/>
            </w:pP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ig.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6.1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6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: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Diag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of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mbe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’s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p</w:t>
            </w:r>
            <w:r>
              <w:rPr>
                <w:rFonts w:cs="Times New Roman" w:hAnsi="Times New Roman" w:eastAsia="Times New Roman" w:ascii="Times New Roman"/>
                <w:spacing w:val="3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spacing w:val="-5"/>
                <w:w w:val="100"/>
                <w:sz w:val="24"/>
                <w:szCs w:val="24"/>
              </w:rPr>
              <w:t>y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ment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1"/>
                <w:w w:val="100"/>
                <w:sz w:val="24"/>
                <w:szCs w:val="24"/>
              </w:rPr>
              <w:t>r</w:t>
            </w:r>
            <w:r>
              <w:rPr>
                <w:rFonts w:cs="Times New Roman" w:hAnsi="Times New Roman" w:eastAsia="Times New Roman" w:ascii="Times New Roman"/>
                <w:spacing w:val="-1"/>
                <w:w w:val="100"/>
                <w:sz w:val="24"/>
                <w:szCs w:val="24"/>
              </w:rPr>
              <w:t>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port.</w:t>
            </w:r>
          </w:p>
          <w:p>
            <w:pPr>
              <w:rPr>
                <w:sz w:val="16"/>
                <w:szCs w:val="16"/>
              </w:rPr>
              <w:jc w:val="left"/>
              <w:spacing w:before="3" w:lineRule="exact" w:line="160"/>
            </w:pPr>
            <w:r>
              <w:rPr>
                <w:sz w:val="16"/>
                <w:szCs w:val="16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Times New Roman" w:hAnsi="Times New Roman" w:eastAsia="Times New Roman" w:ascii="Times New Roman"/>
                <w:sz w:val="24"/>
                <w:szCs w:val="24"/>
              </w:rPr>
              <w:jc w:val="left"/>
              <w:ind w:left="339"/>
            </w:pPr>
            <w:r>
              <w:rPr>
                <w:rFonts w:cs="Wingdings" w:hAnsi="Wingdings" w:eastAsia="Wingdings" w:ascii="Wingdings"/>
                <w:spacing w:val="0"/>
                <w:w w:val="100"/>
                <w:sz w:val="24"/>
                <w:szCs w:val="24"/>
              </w:rPr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spacing w:val="49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4"/>
                <w:szCs w:val="24"/>
              </w:rPr>
              <w:t>M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4"/>
                <w:szCs w:val="24"/>
              </w:rPr>
              <w:t>a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4"/>
                <w:szCs w:val="24"/>
              </w:rPr>
              <w:t>n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4"/>
                <w:szCs w:val="24"/>
              </w:rPr>
              <w:t>age</w:t>
            </w:r>
            <w:r>
              <w:rPr>
                <w:rFonts w:cs="Times New Roman" w:hAnsi="Times New Roman" w:eastAsia="Times New Roman" w:ascii="Times New Roman"/>
                <w:b/>
                <w:spacing w:val="-1"/>
                <w:w w:val="100"/>
                <w:sz w:val="24"/>
                <w:szCs w:val="24"/>
              </w:rPr>
              <w:t> 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4"/>
                <w:szCs w:val="24"/>
              </w:rPr>
              <w:t>I</w:t>
            </w:r>
            <w:r>
              <w:rPr>
                <w:rFonts w:cs="Times New Roman" w:hAnsi="Times New Roman" w:eastAsia="Times New Roman" w:ascii="Times New Roman"/>
                <w:b/>
                <w:spacing w:val="1"/>
                <w:w w:val="100"/>
                <w:sz w:val="24"/>
                <w:szCs w:val="24"/>
              </w:rPr>
              <w:t>n</w:t>
            </w:r>
            <w:r>
              <w:rPr>
                <w:rFonts w:cs="Times New Roman" w:hAnsi="Times New Roman" w:eastAsia="Times New Roman" w:ascii="Times New Roman"/>
                <w:b/>
                <w:spacing w:val="0"/>
                <w:w w:val="100"/>
                <w:sz w:val="24"/>
                <w:szCs w:val="24"/>
              </w:rPr>
              <w:t>voice</w:t>
            </w:r>
            <w:r>
              <w:rPr>
                <w:rFonts w:cs="Times New Roman" w:hAnsi="Times New Roman" w:eastAsia="Times New Roman" w:ascii="Times New Roman"/>
                <w:spacing w:val="0"/>
                <w:w w:val="100"/>
                <w:sz w:val="24"/>
                <w:szCs w:val="24"/>
              </w:rPr>
            </w:r>
          </w:p>
        </w:tc>
      </w:tr>
      <w:tr>
        <w:trPr>
          <w:trHeight w:val="3300" w:hRule="exact"/>
        </w:trPr>
        <w:tc>
          <w:tcPr>
            <w:tcW w:w="8321" w:type="dxa"/>
            <w:tcBorders>
              <w:top w:val="single" w:sz="8" w:space="0" w:color="BEBEBE"/>
              <w:left w:val="single" w:sz="8" w:space="0" w:color="BEBEBE"/>
              <w:bottom w:val="single" w:sz="8" w:space="0" w:color="BEBEBE"/>
              <w:right w:val="single" w:sz="8" w:space="0" w:color="BEBEBE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8"/>
                <w:szCs w:val="28"/>
              </w:rPr>
              <w:jc w:val="left"/>
              <w:spacing w:before="1" w:lineRule="exact" w:line="280"/>
            </w:pPr>
            <w:r>
              <w:rPr>
                <w:sz w:val="28"/>
                <w:szCs w:val="28"/>
              </w:rPr>
            </w:r>
          </w:p>
        </w:tc>
      </w:tr>
    </w:tbl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2130"/>
        <w:sectPr>
          <w:pgMar w:header="0" w:footer="1014" w:top="1620" w:bottom="280" w:left="1680" w:right="1660"/>
          <w:pgSz w:w="11920" w:h="17340"/>
        </w:sectPr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6.1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’s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invoice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7"/>
        <w:ind w:left="480"/>
      </w:pPr>
      <w:r>
        <w:pict>
          <v:group style="position:absolute;margin-left:90.6pt;margin-top:30.5131pt;width:417.12pt;height:169.68pt;mso-position-horizontal-relative:page;mso-position-vertical-relative:paragraph;z-index:-2992" coordorigin="1812,610" coordsize="8342,3394">
            <v:shape type="#_x0000_t75" style="position:absolute;left:1831;top:629;width:8304;height:3355">
              <v:imagedata o:title="" r:id="rId37"/>
            </v:shape>
            <v:shape style="position:absolute;left:1822;top:620;width:8323;height:3374" coordorigin="1822,620" coordsize="8323,3374" path="m1822,3994l10145,3994,10145,620,1822,620,1822,3994xe" filled="f" stroked="t" strokeweight="0.96pt" strokecolor="#BEBEBE">
              <v:path arrowok="t"/>
            </v:shape>
            <w10:wrap type="none"/>
          </v:group>
        </w:pict>
      </w:r>
      <w:r>
        <w:rPr>
          <w:rFonts w:cs="Wingdings" w:hAnsi="Wingdings" w:eastAsia="Wingdings" w:ascii="Wingdings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Admin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nqui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rough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20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48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6.1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’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nqui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through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mail.</w:t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both"/>
        <w:spacing w:before="60"/>
        <w:ind w:left="120" w:right="6690"/>
      </w:pP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6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.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3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Testing</w:t>
      </w:r>
      <w:r>
        <w:rPr>
          <w:rFonts w:cs="Times New Roman" w:hAnsi="Times New Roman" w:eastAsia="Times New Roman" w:ascii="Times New Roman"/>
          <w:spacing w:val="0"/>
          <w:w w:val="100"/>
          <w:sz w:val="36"/>
          <w:szCs w:val="3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7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81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testing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luation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softw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input</w:t>
      </w:r>
      <w:r>
        <w:rPr>
          <w:rFonts w:cs="Times New Roman" w:hAnsi="Times New Roman" w:eastAsia="Times New Roman" w:ascii="Times New Roman"/>
          <w:spacing w:val="3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outpu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Also</w:t>
      </w:r>
      <w:r>
        <w:rPr>
          <w:rFonts w:cs="Times New Roman" w:hAnsi="Times New Roman" w:eastAsia="Times New Roman" w:ascii="Times New Roman"/>
          <w:spacing w:val="3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3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ssess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softw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ssess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roduct.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testing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should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done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during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ss.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other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rds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softw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testing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5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7165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ica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82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sati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ondi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mpos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lop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other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s,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make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8"/>
        <w:ind w:left="120" w:right="7308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Vali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ation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74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make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requir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ds,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make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sure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bui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nts.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76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side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plem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ntat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ks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ici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view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testing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xpl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ors.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onsid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whole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sign.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nse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3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lps</w:t>
      </w:r>
      <w:r>
        <w:rPr>
          <w:rFonts w:cs="Times New Roman" w:hAnsi="Times New Roman" w:eastAsia="Times New Roman" w:ascii="Times New Roman"/>
          <w:spacing w:val="3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bring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s,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9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83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using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following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two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hniques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testing: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7"/>
        <w:ind w:left="120" w:right="7036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Un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sti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g: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tabs>
          <w:tab w:pos="840" w:val="left"/>
        </w:tabs>
        <w:jc w:val="left"/>
        <w:spacing w:lineRule="auto" w:line="351"/>
        <w:ind w:left="840" w:right="80" w:hanging="36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ab/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ne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indep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tabs>
          <w:tab w:pos="840" w:val="left"/>
        </w:tabs>
        <w:jc w:val="left"/>
        <w:spacing w:before="15" w:lineRule="auto" w:line="353"/>
        <w:ind w:left="840" w:right="82" w:hanging="36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ab/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following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identifi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tabs>
          <w:tab w:pos="840" w:val="left"/>
        </w:tabs>
        <w:jc w:val="left"/>
        <w:spacing w:before="11" w:lineRule="auto" w:line="353"/>
        <w:ind w:left="840" w:right="81" w:hanging="360"/>
        <w:sectPr>
          <w:pgMar w:header="0" w:footer="1014" w:top="1360" w:bottom="280" w:left="1680" w:right="1680"/>
          <w:pgSz w:w="11920" w:h="17340"/>
        </w:sectPr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ab/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This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method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Box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Box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testing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56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hnique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ule.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sted.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following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tabs>
          <w:tab w:pos="840" w:val="left"/>
        </w:tabs>
        <w:jc w:val="left"/>
        <w:spacing w:lineRule="auto" w:line="353"/>
        <w:ind w:left="840" w:right="85" w:hanging="36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ab/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proper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nds.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tabs>
          <w:tab w:pos="840" w:val="left"/>
        </w:tabs>
        <w:jc w:val="left"/>
        <w:spacing w:before="11" w:lineRule="auto" w:line="353"/>
        <w:ind w:left="840" w:right="81" w:hanging="36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ab/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menus,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but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ons,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icons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other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ontrols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rop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2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6838"/>
      </w:pP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yst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sti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2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81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testing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od.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testing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nsure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softw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vironments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.g.,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ms)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ks.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testing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done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full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plem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ntation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nvironme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t.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lass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box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testin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3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6239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2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85"/>
      </w:pP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testing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testing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ssess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make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ments.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lass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box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4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ind w:left="120" w:right="5684"/>
      </w:pP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lti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yst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3"/>
          <w:szCs w:val="13"/>
        </w:rPr>
        <w:jc w:val="left"/>
        <w:spacing w:before="4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81"/>
        <w:sectPr>
          <w:pgMar w:header="0" w:footer="1014" w:top="136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king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rd/s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some</w:t>
      </w:r>
      <w:r>
        <w:rPr>
          <w:rFonts w:cs="Times New Roman" w:hAnsi="Times New Roman" w:eastAsia="Times New Roman" w:ascii="Times New Roman"/>
          <w:spacing w:val="4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pe</w:t>
      </w:r>
      <w:r>
        <w:rPr>
          <w:rFonts w:cs="Times New Roman" w:hAnsi="Times New Roman" w:eastAsia="Times New Roman" w:ascii="Times New Roman"/>
          <w:spacing w:val="4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4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4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must</w:t>
      </w:r>
      <w:r>
        <w:rPr>
          <w:rFonts w:cs="Times New Roman" w:hAnsi="Times New Roman" w:eastAsia="Times New Roman" w:ascii="Times New Roman"/>
          <w:spacing w:val="4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4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4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4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4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4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outer</w:t>
      </w:r>
      <w:r>
        <w:rPr>
          <w:rFonts w:cs="Times New Roman" w:hAnsi="Times New Roman" w:eastAsia="Times New Roman" w:ascii="Times New Roman"/>
          <w:spacing w:val="4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4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4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4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This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locking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me.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plest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m,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locking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both"/>
        <w:spacing w:before="60"/>
        <w:ind w:left="120" w:right="6822"/>
      </w:pP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C</w:t>
      </w:r>
      <w:r>
        <w:rPr>
          <w:rFonts w:cs="Times New Roman" w:hAnsi="Times New Roman" w:eastAsia="Times New Roman" w:ascii="Times New Roman"/>
          <w:b/>
          <w:spacing w:val="-2"/>
          <w:w w:val="100"/>
          <w:sz w:val="36"/>
          <w:szCs w:val="36"/>
        </w:rPr>
        <w:t>h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apter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36"/>
          <w:szCs w:val="3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4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20" w:right="6368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.1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utu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W</w:t>
      </w:r>
      <w:r>
        <w:rPr>
          <w:rFonts w:cs="Times New Roman" w:hAnsi="Times New Roman" w:eastAsia="Times New Roman" w:ascii="Times New Roman"/>
          <w:b/>
          <w:spacing w:val="-2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rk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82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loped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3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riod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3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orts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ient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some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ope</w:t>
      </w:r>
      <w:r>
        <w:rPr>
          <w:rFonts w:cs="Times New Roman" w:hAnsi="Times New Roman" w:eastAsia="Times New Roman" w:ascii="Times New Roman"/>
          <w:spacing w:val="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prov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t.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following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sts</w:t>
      </w:r>
      <w:r>
        <w:rPr>
          <w:rFonts w:cs="Times New Roman" w:hAnsi="Times New Roman" w:eastAsia="Times New Roman" w:ascii="Times New Roman"/>
          <w:spacing w:val="3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inco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3" w:lineRule="auto" w:line="360"/>
        <w:ind w:left="120" w:right="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Applic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roj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done</w:t>
      </w:r>
      <w:r>
        <w:rPr>
          <w:rFonts w:cs="Times New Roman" w:hAnsi="Times New Roman" w:eastAsia="Times New Roman" w:ascii="Times New Roman"/>
          <w:spacing w:val="2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more</w:t>
      </w:r>
      <w:r>
        <w:rPr>
          <w:rFonts w:cs="Times New Roman" w:hAnsi="Times New Roman" w:eastAsia="Times New Roman" w:ascii="Times New Roman"/>
          <w:spacing w:val="2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2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2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mainten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lps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tor.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uri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before="6" w:lineRule="auto" w:line="359"/>
        <w:ind w:left="120" w:right="82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make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hows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uture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onsid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r: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tabs>
          <w:tab w:pos="840" w:val="left"/>
        </w:tabs>
        <w:jc w:val="left"/>
        <w:spacing w:lineRule="auto" w:line="353"/>
        <w:ind w:left="840" w:right="85" w:hanging="36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ab/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4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BOT</w:t>
      </w:r>
      <w:r>
        <w:rPr>
          <w:rFonts w:cs="Times New Roman" w:hAnsi="Times New Roman" w:eastAsia="Times New Roman" w:ascii="Times New Roman"/>
          <w:spacing w:val="4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3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memb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that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4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nqui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iner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ough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11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Automat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sugg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nquiring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h.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Claim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Bot.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memb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rs.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Online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hrou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ion.</w:t>
      </w:r>
    </w:p>
    <w:p>
      <w:pPr>
        <w:rPr>
          <w:sz w:val="13"/>
          <w:szCs w:val="13"/>
        </w:rPr>
        <w:jc w:val="left"/>
        <w:spacing w:before="8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tabs>
          <w:tab w:pos="840" w:val="left"/>
        </w:tabs>
        <w:jc w:val="left"/>
        <w:spacing w:lineRule="auto" w:line="353"/>
        <w:ind w:left="840" w:right="76" w:hanging="36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ab/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ode</w:t>
      </w:r>
      <w:r>
        <w:rPr>
          <w:rFonts w:cs="Times New Roman" w:hAnsi="Times New Roman" w:eastAsia="Times New Roman" w:ascii="Times New Roman"/>
          <w:spacing w:val="4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memb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rship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rd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sing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4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memb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4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4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take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11"/>
        <w:ind w:left="480"/>
      </w:pPr>
      <w:r>
        <w:rPr>
          <w:rFonts w:cs="Symbol" w:hAnsi="Symbol" w:eastAsia="Symbol" w:ascii="Symbol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inger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print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taking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13"/>
          <w:szCs w:val="13"/>
        </w:rPr>
        <w:jc w:val="left"/>
        <w:spacing w:before="6" w:lineRule="exact" w:line="120"/>
      </w:pPr>
      <w:r>
        <w:rPr>
          <w:sz w:val="13"/>
          <w:szCs w:val="13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561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9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both"/>
        <w:ind w:left="120" w:right="6517"/>
      </w:pP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7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.2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spacing w:val="-1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spacing w:val="-3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</w:r>
    </w:p>
    <w:p>
      <w:pPr>
        <w:rPr>
          <w:sz w:val="17"/>
          <w:szCs w:val="17"/>
        </w:rPr>
        <w:jc w:val="left"/>
        <w:spacing w:before="2" w:lineRule="exact" w:line="160"/>
      </w:pP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both"/>
        <w:spacing w:lineRule="auto" w:line="360"/>
        <w:ind w:left="120" w:right="77"/>
        <w:sectPr>
          <w:pgMar w:header="0" w:footer="1014" w:top="136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“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GYM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AGE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ENT</w:t>
      </w:r>
      <w:r>
        <w:rPr>
          <w:rFonts w:cs="Times New Roman" w:hAnsi="Times New Roman" w:eastAsia="Times New Roman" w:ascii="Times New Roman"/>
          <w:b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YS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”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ssful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signed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loped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ts,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identifi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requir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sis</w:t>
      </w:r>
      <w:r>
        <w:rPr>
          <w:rFonts w:cs="Times New Roman" w:hAnsi="Times New Roman" w:eastAsia="Times New Roman" w:ascii="Times New Roman"/>
          <w:spacing w:val="2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2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2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2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2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2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much</w:t>
      </w:r>
      <w:r>
        <w:rPr>
          <w:rFonts w:cs="Times New Roman" w:hAnsi="Times New Roman" w:eastAsia="Times New Roman" w:ascii="Times New Roman"/>
          <w:spacing w:val="2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iend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2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orming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ient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old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manu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stem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ring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ks.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loped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indic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left"/>
        <w:spacing w:before="60"/>
        <w:ind w:left="120"/>
      </w:pP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Ref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n</w:t>
      </w:r>
      <w:r>
        <w:rPr>
          <w:rFonts w:cs="Times New Roman" w:hAnsi="Times New Roman" w:eastAsia="Times New Roman" w:ascii="Times New Roman"/>
          <w:b/>
          <w:spacing w:val="-3"/>
          <w:w w:val="100"/>
          <w:sz w:val="36"/>
          <w:szCs w:val="36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es</w:t>
      </w:r>
      <w:r>
        <w:rPr>
          <w:rFonts w:cs="Times New Roman" w:hAnsi="Times New Roman" w:eastAsia="Times New Roman" w:ascii="Times New Roman"/>
          <w:spacing w:val="0"/>
          <w:w w:val="100"/>
          <w:sz w:val="36"/>
          <w:szCs w:val="36"/>
        </w:rPr>
      </w:r>
    </w:p>
    <w:p>
      <w:pPr>
        <w:rPr>
          <w:sz w:val="11"/>
          <w:szCs w:val="11"/>
        </w:rPr>
        <w:jc w:val="left"/>
        <w:spacing w:before="8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531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[1]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000FF"/>
          <w:spacing w:val="-37"/>
          <w:w w:val="100"/>
          <w:sz w:val="24"/>
          <w:szCs w:val="24"/>
        </w:rPr>
        <w:t> </w:t>
      </w:r>
      <w:hyperlink r:id="rId38"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w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w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w.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w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ik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i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p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e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dia.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c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om</w:t>
        </w:r>
      </w:hyperlink>
      <w:r>
        <w:rPr>
          <w:rFonts w:cs="Times New Roman" w:hAnsi="Times New Roman" w:eastAsia="Times New Roman" w:ascii="Times New Roman"/>
          <w:color w:val="0000FF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480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[2]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000FF"/>
          <w:spacing w:val="-49"/>
          <w:w w:val="100"/>
          <w:sz w:val="24"/>
          <w:szCs w:val="24"/>
        </w:rPr>
        <w:t> </w:t>
      </w:r>
      <w:hyperlink r:id="rId39"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w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w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w.tutori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a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lspo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i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nt.com</w:t>
        </w:r>
      </w:hyperlink>
      <w:r>
        <w:rPr>
          <w:rFonts w:cs="Times New Roman" w:hAnsi="Times New Roman" w:eastAsia="Times New Roman" w:ascii="Times New Roman"/>
          <w:color w:val="0000FF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before="17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480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[3]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000FF"/>
          <w:spacing w:val="-49"/>
          <w:w w:val="100"/>
          <w:sz w:val="24"/>
          <w:szCs w:val="24"/>
        </w:rPr>
        <w:t> </w:t>
      </w:r>
      <w:hyperlink r:id="rId40"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ht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ps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  <w:t>: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w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w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w.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a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p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a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c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h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e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f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r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3"/>
            <w:w w:val="100"/>
            <w:sz w:val="24"/>
            <w:szCs w:val="24"/>
            <w:u w:val="single" w:color="0000FF"/>
          </w:rPr>
          <w:t>i</w:t>
        </w:r>
        <w:r>
          <w:rPr>
            <w:rFonts w:cs="Times New Roman" w:hAnsi="Times New Roman" w:eastAsia="Times New Roman" w:ascii="Times New Roman"/>
            <w:color w:val="0000FF"/>
            <w:spacing w:val="3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e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nds.org/downlo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a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d.ht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m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l</w:t>
        </w:r>
      </w:hyperlink>
      <w:r>
        <w:rPr>
          <w:rFonts w:cs="Times New Roman" w:hAnsi="Times New Roman" w:eastAsia="Times New Roman" w:ascii="Times New Roman"/>
          <w:color w:val="0000FF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480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[4]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000FF"/>
          <w:spacing w:val="-49"/>
          <w:w w:val="100"/>
          <w:sz w:val="24"/>
          <w:szCs w:val="24"/>
        </w:rPr>
        <w:t> </w:t>
      </w:r>
      <w:hyperlink r:id="rId41"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ht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ps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  <w:t>: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jque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r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5"/>
            <w:w w:val="100"/>
            <w:sz w:val="24"/>
            <w:szCs w:val="24"/>
            <w:u w:val="single" w:color="0000FF"/>
          </w:rPr>
          <w:t>y</w:t>
        </w:r>
        <w:r>
          <w:rPr>
            <w:rFonts w:cs="Times New Roman" w:hAnsi="Times New Roman" w:eastAsia="Times New Roman" w:ascii="Times New Roman"/>
            <w:color w:val="0000FF"/>
            <w:spacing w:val="-5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.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c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om</w:t>
        </w:r>
      </w:hyperlink>
      <w:r>
        <w:rPr>
          <w:rFonts w:cs="Times New Roman" w:hAnsi="Times New Roman" w:eastAsia="Times New Roman" w:ascii="Times New Roman"/>
          <w:color w:val="0000FF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before="1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471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[5]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000FF"/>
          <w:spacing w:val="0"/>
          <w:w w:val="100"/>
          <w:sz w:val="24"/>
          <w:szCs w:val="24"/>
        </w:rPr>
      </w:r>
      <w:hyperlink r:id="rId42"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ht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p: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/ww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w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.sl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i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d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e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sh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a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r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  <w:t>e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.n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e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ja</w:t>
        </w:r>
        <w:r>
          <w:rPr>
            <w:rFonts w:cs="Times New Roman" w:hAnsi="Times New Roman" w:eastAsia="Times New Roman" w:ascii="Times New Roman"/>
            <w:color w:val="0000FF"/>
            <w:spacing w:val="2"/>
            <w:w w:val="100"/>
            <w:sz w:val="24"/>
            <w:szCs w:val="24"/>
            <w:u w:val="single" w:color="0000FF"/>
          </w:rPr>
          <w:t>g</w:t>
        </w:r>
        <w:r>
          <w:rPr>
            <w:rFonts w:cs="Times New Roman" w:hAnsi="Times New Roman" w:eastAsia="Times New Roman" w:ascii="Times New Roman"/>
            <w:color w:val="0000FF"/>
            <w:spacing w:val="2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a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a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rj/d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a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ta</w:t>
        </w:r>
        <w:r>
          <w:rPr>
            <w:rFonts w:cs="Times New Roman" w:hAnsi="Times New Roman" w:eastAsia="Times New Roman" w:ascii="Times New Roman"/>
            <w:color w:val="0000FF"/>
            <w:spacing w:val="2"/>
            <w:w w:val="100"/>
            <w:sz w:val="24"/>
            <w:szCs w:val="24"/>
            <w:u w:val="single" w:color="0000FF"/>
          </w:rPr>
          <w:t>b</w:t>
        </w:r>
        <w:r>
          <w:rPr>
            <w:rFonts w:cs="Times New Roman" w:hAnsi="Times New Roman" w:eastAsia="Times New Roman" w:ascii="Times New Roman"/>
            <w:color w:val="0000FF"/>
            <w:spacing w:val="2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a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s</w:t>
        </w:r>
        <w:r>
          <w:rPr>
            <w:rFonts w:cs="Times New Roman" w:hAnsi="Times New Roman" w:eastAsia="Times New Roman" w:ascii="Times New Roman"/>
            <w:color w:val="0000FF"/>
            <w:spacing w:val="4"/>
            <w:w w:val="100"/>
            <w:sz w:val="24"/>
            <w:szCs w:val="24"/>
            <w:u w:val="single" w:color="0000FF"/>
          </w:rPr>
          <w:t>e</w:t>
        </w:r>
        <w:r>
          <w:rPr>
            <w:rFonts w:cs="Times New Roman" w:hAnsi="Times New Roman" w:eastAsia="Times New Roman" w:ascii="Times New Roman"/>
            <w:color w:val="0000FF"/>
            <w:spacing w:val="4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-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d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e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sig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n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-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norm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a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l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i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z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a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i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on</w:t>
        </w:r>
      </w:hyperlink>
      <w:r>
        <w:rPr>
          <w:rFonts w:cs="Times New Roman" w:hAnsi="Times New Roman" w:eastAsia="Times New Roman" w:ascii="Times New Roman"/>
          <w:color w:val="0000FF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before="17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480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[6]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000FF"/>
          <w:spacing w:val="-49"/>
          <w:w w:val="100"/>
          <w:sz w:val="24"/>
          <w:szCs w:val="24"/>
        </w:rPr>
        <w:t> </w:t>
      </w:r>
      <w:hyperlink r:id="rId43"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ht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ps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  <w:t>: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g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e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n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e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ri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c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.wo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r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dp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r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e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ss.so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on.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a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c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.uk/sp</w:t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ide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r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so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c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ial/2016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04/02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f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  <w:t>a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c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3"/>
            <w:w w:val="100"/>
            <w:sz w:val="24"/>
            <w:szCs w:val="24"/>
            <w:u w:val="single" w:color="0000FF"/>
          </w:rPr>
          <w:t>e</w:t>
        </w:r>
        <w:r>
          <w:rPr>
            <w:rFonts w:cs="Times New Roman" w:hAnsi="Times New Roman" w:eastAsia="Times New Roman" w:ascii="Times New Roman"/>
            <w:color w:val="0000FF"/>
            <w:spacing w:val="3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-</w:t>
        </w:r>
      </w:hyperlink>
      <w:r>
        <w:rPr>
          <w:rFonts w:cs="Times New Roman" w:hAnsi="Times New Roman" w:eastAsia="Times New Roman" w:ascii="Times New Roman"/>
          <w:color w:val="0000FF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40" w:lineRule="exact" w:line="260"/>
        <w:ind w:left="480"/>
      </w:pPr>
      <w:r>
        <w:rPr>
          <w:rFonts w:cs="Times New Roman" w:hAnsi="Times New Roman" w:eastAsia="Times New Roman" w:ascii="Times New Roman"/>
          <w:color w:val="0000FF"/>
          <w:position w:val="-1"/>
          <w:sz w:val="24"/>
          <w:szCs w:val="24"/>
        </w:rPr>
      </w:r>
      <w:hyperlink r:id="rId44"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position w:val="-1"/>
            <w:sz w:val="24"/>
            <w:szCs w:val="24"/>
            <w:u w:val="single" w:color="0000FF"/>
          </w:rPr>
          <w:t>r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position w:val="-1"/>
            <w:sz w:val="24"/>
            <w:szCs w:val="24"/>
            <w:u w:val="single" w:color="0000FF"/>
          </w:rPr>
          <w:t>e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position w:val="-1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position w:val="-1"/>
            <w:sz w:val="24"/>
            <w:szCs w:val="24"/>
            <w:u w:val="single" w:color="0000FF"/>
          </w:rPr>
          <w:t>c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position w:val="-1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position w:val="-1"/>
            <w:sz w:val="24"/>
            <w:szCs w:val="24"/>
            <w:u w:val="single" w:color="0000FF"/>
          </w:rPr>
          <w:t>ogni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position w:val="-1"/>
            <w:sz w:val="24"/>
            <w:szCs w:val="24"/>
            <w:u w:val="single" w:color="0000FF"/>
          </w:rPr>
          <w:t>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position w:val="-1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position w:val="-1"/>
            <w:sz w:val="24"/>
            <w:szCs w:val="24"/>
            <w:u w:val="single" w:color="0000FF"/>
          </w:rPr>
          <w:t>ion/</w:t>
        </w:r>
      </w:hyperlink>
      <w:r>
        <w:rPr>
          <w:rFonts w:cs="Times New Roman" w:hAnsi="Times New Roman" w:eastAsia="Times New Roman" w:ascii="Times New Roman"/>
          <w:color w:val="0000FF"/>
          <w:spacing w:val="0"/>
          <w:w w:val="100"/>
          <w:position w:val="-1"/>
          <w:sz w:val="24"/>
          <w:szCs w:val="24"/>
        </w:rPr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4"/>
          <w:szCs w:val="24"/>
        </w:rPr>
      </w:r>
    </w:p>
    <w:p>
      <w:pPr>
        <w:rPr>
          <w:sz w:val="22"/>
          <w:szCs w:val="22"/>
        </w:rPr>
        <w:jc w:val="left"/>
        <w:spacing w:before="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480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[7]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000FF"/>
          <w:spacing w:val="-49"/>
          <w:w w:val="100"/>
          <w:sz w:val="24"/>
          <w:szCs w:val="24"/>
        </w:rPr>
        <w:t> </w:t>
      </w:r>
      <w:hyperlink r:id="rId45"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ht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ps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  <w:t>: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w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w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w.twil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i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o.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c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om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do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c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s/qu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i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c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ksta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r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php/s</w:t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ms</w:t>
        </w:r>
      </w:hyperlink>
      <w:r>
        <w:rPr>
          <w:rFonts w:cs="Times New Roman" w:hAnsi="Times New Roman" w:eastAsia="Times New Roman" w:ascii="Times New Roman"/>
          <w:color w:val="0000FF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before="17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480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[8]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000FF"/>
          <w:spacing w:val="-49"/>
          <w:w w:val="100"/>
          <w:sz w:val="24"/>
          <w:szCs w:val="24"/>
        </w:rPr>
        <w:t> </w:t>
      </w:r>
      <w:hyperlink r:id="rId46"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ht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ps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  <w:t>: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w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w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w.twil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i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o.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c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om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do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c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s/qu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i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c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ksta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r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php/s</w:t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ms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s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e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ndin</w:t>
        </w:r>
        <w:r>
          <w:rPr>
            <w:rFonts w:cs="Times New Roman" w:hAnsi="Times New Roman" w:eastAsia="Times New Roman" w:ascii="Times New Roman"/>
            <w:color w:val="0000FF"/>
            <w:spacing w:val="4"/>
            <w:w w:val="100"/>
            <w:sz w:val="24"/>
            <w:szCs w:val="24"/>
            <w:u w:val="single" w:color="0000FF"/>
          </w:rPr>
          <w:t>g</w:t>
        </w:r>
        <w:r>
          <w:rPr>
            <w:rFonts w:cs="Times New Roman" w:hAnsi="Times New Roman" w:eastAsia="Times New Roman" w:ascii="Times New Roman"/>
            <w:color w:val="0000FF"/>
            <w:spacing w:val="4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-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via</w:t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-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r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  <w:t>e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st</w:t>
        </w:r>
      </w:hyperlink>
      <w:r>
        <w:rPr>
          <w:rFonts w:cs="Times New Roman" w:hAnsi="Times New Roman" w:eastAsia="Times New Roman" w:ascii="Times New Roman"/>
          <w:color w:val="0000FF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480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[9]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000FF"/>
          <w:spacing w:val="-49"/>
          <w:w w:val="100"/>
          <w:sz w:val="24"/>
          <w:szCs w:val="24"/>
        </w:rPr>
        <w:t> </w:t>
      </w:r>
      <w:hyperlink r:id="rId47"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ht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ps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  <w:t>: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w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w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w.k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a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iros.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c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2"/>
            <w:w w:val="100"/>
            <w:sz w:val="24"/>
            <w:szCs w:val="24"/>
            <w:u w:val="single" w:color="0000FF"/>
          </w:rPr>
          <w:t>o</w:t>
        </w:r>
        <w:r>
          <w:rPr>
            <w:rFonts w:cs="Times New Roman" w:hAnsi="Times New Roman" w:eastAsia="Times New Roman" w:ascii="Times New Roman"/>
            <w:color w:val="0000FF"/>
            <w:spacing w:val="2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m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f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  <w:t>a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c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e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2"/>
            <w:w w:val="100"/>
            <w:sz w:val="24"/>
            <w:szCs w:val="24"/>
            <w:u w:val="single" w:color="0000FF"/>
          </w:rPr>
          <w:t>-</w:t>
        </w:r>
        <w:r>
          <w:rPr>
            <w:rFonts w:cs="Times New Roman" w:hAnsi="Times New Roman" w:eastAsia="Times New Roman" w:ascii="Times New Roman"/>
            <w:color w:val="0000FF"/>
            <w:spacing w:val="2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r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  <w:t>e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c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ogni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t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io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n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-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a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pi</w:t>
        </w:r>
      </w:hyperlink>
      <w:r>
        <w:rPr>
          <w:rFonts w:cs="Times New Roman" w:hAnsi="Times New Roman" w:eastAsia="Times New Roman" w:ascii="Times New Roman"/>
          <w:color w:val="0000FF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before="17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480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[1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]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000FF"/>
          <w:spacing w:val="0"/>
          <w:w w:val="100"/>
          <w:sz w:val="24"/>
          <w:szCs w:val="24"/>
        </w:rPr>
      </w:r>
      <w:hyperlink r:id="rId48"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h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  <w:t>t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tps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: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/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s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  <w:t>s</w:t>
        </w:r>
        <w:r>
          <w:rPr>
            <w:rFonts w:cs="Times New Roman" w:hAnsi="Times New Roman" w:eastAsia="Times New Roman" w:ascii="Times New Roman"/>
            <w:color w:val="0000FF"/>
            <w:spacing w:val="-2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lcomme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r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  <w:t>z</w:t>
        </w:r>
        <w:r>
          <w:rPr>
            <w:rFonts w:cs="Times New Roman" w:hAnsi="Times New Roman" w:eastAsia="Times New Roman" w:ascii="Times New Roman"/>
            <w:color w:val="0000FF"/>
            <w:spacing w:val="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.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  <w:t>c</w:t>
        </w:r>
        <w:r>
          <w:rPr>
            <w:rFonts w:cs="Times New Roman" w:hAnsi="Times New Roman" w:eastAsia="Times New Roman" w:ascii="Times New Roman"/>
            <w:color w:val="0000FF"/>
            <w:spacing w:val="-1"/>
            <w:w w:val="100"/>
            <w:sz w:val="24"/>
            <w:szCs w:val="24"/>
            <w:u w:val="single" w:color="0000FF"/>
          </w:rPr>
        </w:r>
        <w:r>
          <w:rPr>
            <w:rFonts w:cs="Times New Roman" w:hAnsi="Times New Roman" w:eastAsia="Times New Roman" w:ascii="Times New Roman"/>
            <w:color w:val="0000FF"/>
            <w:spacing w:val="0"/>
            <w:w w:val="100"/>
            <w:sz w:val="24"/>
            <w:szCs w:val="24"/>
            <w:u w:val="single" w:color="0000FF"/>
          </w:rPr>
          <w:t>om/</w:t>
        </w:r>
      </w:hyperlink>
      <w:r>
        <w:rPr>
          <w:rFonts w:cs="Times New Roman" w:hAnsi="Times New Roman" w:eastAsia="Times New Roman" w:ascii="Times New Roman"/>
          <w:color w:val="0000FF"/>
          <w:spacing w:val="0"/>
          <w:w w:val="100"/>
          <w:sz w:val="24"/>
          <w:szCs w:val="24"/>
        </w:rPr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4"/>
          <w:szCs w:val="24"/>
        </w:rPr>
      </w:r>
    </w:p>
    <w:p>
      <w:pPr>
        <w:rPr>
          <w:sz w:val="22"/>
          <w:szCs w:val="22"/>
        </w:rPr>
        <w:jc w:val="left"/>
        <w:spacing w:before="11" w:lineRule="exact" w:line="220"/>
      </w:pPr>
      <w:r>
        <w:rPr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12"/>
        <w:ind w:left="480"/>
        <w:sectPr>
          <w:pgMar w:header="0" w:footer="1014" w:top="1360" w:bottom="280" w:left="1680" w:right="1680"/>
          <w:pgSz w:w="11920" w:h="17340"/>
        </w:sectPr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[1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]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0000FF"/>
          <w:spacing w:val="0"/>
          <w:w w:val="100"/>
          <w:sz w:val="22"/>
          <w:szCs w:val="22"/>
        </w:rPr>
      </w:r>
      <w:hyperlink r:id="rId49">
        <w:r>
          <w:rPr>
            <w:rFonts w:cs="Calibri" w:hAnsi="Calibri" w:eastAsia="Calibri" w:ascii="Calibri"/>
            <w:color w:val="0000FF"/>
            <w:spacing w:val="-1"/>
            <w:w w:val="100"/>
            <w:sz w:val="22"/>
            <w:szCs w:val="22"/>
            <w:u w:val="single" w:color="0000FF"/>
          </w:rPr>
          <w:t>h</w:t>
        </w:r>
        <w:r>
          <w:rPr>
            <w:rFonts w:cs="Calibri" w:hAnsi="Calibri" w:eastAsia="Calibri" w:ascii="Calibri"/>
            <w:color w:val="0000FF"/>
            <w:spacing w:val="-1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-2"/>
            <w:w w:val="100"/>
            <w:sz w:val="22"/>
            <w:szCs w:val="22"/>
            <w:u w:val="single" w:color="0000FF"/>
          </w:rPr>
          <w:t>t</w:t>
        </w:r>
        <w:r>
          <w:rPr>
            <w:rFonts w:cs="Calibri" w:hAnsi="Calibri" w:eastAsia="Calibri" w:ascii="Calibri"/>
            <w:color w:val="0000FF"/>
            <w:spacing w:val="-2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0"/>
            <w:w w:val="100"/>
            <w:sz w:val="22"/>
            <w:szCs w:val="22"/>
            <w:u w:val="single" w:color="0000FF"/>
          </w:rPr>
          <w:t>tps</w:t>
        </w:r>
        <w:r>
          <w:rPr>
            <w:rFonts w:cs="Calibri" w:hAnsi="Calibri" w:eastAsia="Calibri" w:ascii="Calibri"/>
            <w:color w:val="0000FF"/>
            <w:spacing w:val="-2"/>
            <w:w w:val="100"/>
            <w:sz w:val="22"/>
            <w:szCs w:val="22"/>
            <w:u w:val="single" w:color="0000FF"/>
          </w:rPr>
          <w:t>:</w:t>
        </w:r>
        <w:r>
          <w:rPr>
            <w:rFonts w:cs="Calibri" w:hAnsi="Calibri" w:eastAsia="Calibri" w:ascii="Calibri"/>
            <w:color w:val="0000FF"/>
            <w:spacing w:val="-2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1"/>
            <w:w w:val="100"/>
            <w:sz w:val="22"/>
            <w:szCs w:val="22"/>
            <w:u w:val="single" w:color="0000FF"/>
          </w:rPr>
          <w:t>/</w:t>
        </w:r>
        <w:r>
          <w:rPr>
            <w:rFonts w:cs="Calibri" w:hAnsi="Calibri" w:eastAsia="Calibri" w:ascii="Calibri"/>
            <w:color w:val="0000FF"/>
            <w:spacing w:val="1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1"/>
            <w:w w:val="100"/>
            <w:sz w:val="22"/>
            <w:szCs w:val="22"/>
            <w:u w:val="single" w:color="0000FF"/>
          </w:rPr>
          <w:t>/</w:t>
        </w:r>
        <w:r>
          <w:rPr>
            <w:rFonts w:cs="Calibri" w:hAnsi="Calibri" w:eastAsia="Calibri" w:ascii="Calibri"/>
            <w:color w:val="0000FF"/>
            <w:spacing w:val="1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-2"/>
            <w:w w:val="100"/>
            <w:sz w:val="22"/>
            <w:szCs w:val="22"/>
            <w:u w:val="single" w:color="0000FF"/>
          </w:rPr>
          <w:t>s</w:t>
        </w:r>
        <w:r>
          <w:rPr>
            <w:rFonts w:cs="Calibri" w:hAnsi="Calibri" w:eastAsia="Calibri" w:ascii="Calibri"/>
            <w:color w:val="0000FF"/>
            <w:spacing w:val="-2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0"/>
            <w:w w:val="100"/>
            <w:sz w:val="22"/>
            <w:szCs w:val="22"/>
            <w:u w:val="single" w:color="0000FF"/>
          </w:rPr>
          <w:t>tri</w:t>
        </w:r>
        <w:r>
          <w:rPr>
            <w:rFonts w:cs="Calibri" w:hAnsi="Calibri" w:eastAsia="Calibri" w:ascii="Calibri"/>
            <w:color w:val="0000FF"/>
            <w:spacing w:val="-1"/>
            <w:w w:val="100"/>
            <w:sz w:val="22"/>
            <w:szCs w:val="22"/>
            <w:u w:val="single" w:color="0000FF"/>
          </w:rPr>
          <w:t>p</w:t>
        </w:r>
        <w:r>
          <w:rPr>
            <w:rFonts w:cs="Calibri" w:hAnsi="Calibri" w:eastAsia="Calibri" w:ascii="Calibri"/>
            <w:color w:val="0000FF"/>
            <w:spacing w:val="-1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0"/>
            <w:w w:val="100"/>
            <w:sz w:val="22"/>
            <w:szCs w:val="22"/>
            <w:u w:val="single" w:color="0000FF"/>
          </w:rPr>
          <w:t>e.</w:t>
        </w:r>
        <w:r>
          <w:rPr>
            <w:rFonts w:cs="Calibri" w:hAnsi="Calibri" w:eastAsia="Calibri" w:ascii="Calibri"/>
            <w:color w:val="0000FF"/>
            <w:spacing w:val="-2"/>
            <w:w w:val="100"/>
            <w:sz w:val="22"/>
            <w:szCs w:val="22"/>
            <w:u w:val="single" w:color="0000FF"/>
          </w:rPr>
          <w:t>c</w:t>
        </w:r>
        <w:r>
          <w:rPr>
            <w:rFonts w:cs="Calibri" w:hAnsi="Calibri" w:eastAsia="Calibri" w:ascii="Calibri"/>
            <w:color w:val="0000FF"/>
            <w:spacing w:val="-2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1"/>
            <w:w w:val="100"/>
            <w:sz w:val="22"/>
            <w:szCs w:val="22"/>
            <w:u w:val="single" w:color="0000FF"/>
          </w:rPr>
          <w:t>o</w:t>
        </w:r>
        <w:r>
          <w:rPr>
            <w:rFonts w:cs="Calibri" w:hAnsi="Calibri" w:eastAsia="Calibri" w:ascii="Calibri"/>
            <w:color w:val="0000FF"/>
            <w:spacing w:val="1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-1"/>
            <w:w w:val="100"/>
            <w:sz w:val="22"/>
            <w:szCs w:val="22"/>
            <w:u w:val="single" w:color="0000FF"/>
          </w:rPr>
          <w:t>m</w:t>
        </w:r>
        <w:r>
          <w:rPr>
            <w:rFonts w:cs="Calibri" w:hAnsi="Calibri" w:eastAsia="Calibri" w:ascii="Calibri"/>
            <w:color w:val="0000FF"/>
            <w:spacing w:val="-1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1"/>
            <w:w w:val="100"/>
            <w:sz w:val="22"/>
            <w:szCs w:val="22"/>
            <w:u w:val="single" w:color="0000FF"/>
          </w:rPr>
          <w:t>/</w:t>
        </w:r>
        <w:r>
          <w:rPr>
            <w:rFonts w:cs="Calibri" w:hAnsi="Calibri" w:eastAsia="Calibri" w:ascii="Calibri"/>
            <w:color w:val="0000FF"/>
            <w:spacing w:val="1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-1"/>
            <w:w w:val="100"/>
            <w:sz w:val="22"/>
            <w:szCs w:val="22"/>
            <w:u w:val="single" w:color="0000FF"/>
          </w:rPr>
          <w:t>d</w:t>
        </w:r>
        <w:r>
          <w:rPr>
            <w:rFonts w:cs="Calibri" w:hAnsi="Calibri" w:eastAsia="Calibri" w:ascii="Calibri"/>
            <w:color w:val="0000FF"/>
            <w:spacing w:val="-1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-1"/>
            <w:w w:val="100"/>
            <w:sz w:val="22"/>
            <w:szCs w:val="22"/>
            <w:u w:val="single" w:color="0000FF"/>
          </w:rPr>
          <w:t>o</w:t>
        </w:r>
        <w:r>
          <w:rPr>
            <w:rFonts w:cs="Calibri" w:hAnsi="Calibri" w:eastAsia="Calibri" w:ascii="Calibri"/>
            <w:color w:val="0000FF"/>
            <w:spacing w:val="-1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0"/>
            <w:w w:val="100"/>
            <w:sz w:val="22"/>
            <w:szCs w:val="22"/>
            <w:u w:val="single" w:color="0000FF"/>
          </w:rPr>
          <w:t>cs</w:t>
        </w:r>
        <w:r>
          <w:rPr>
            <w:rFonts w:cs="Calibri" w:hAnsi="Calibri" w:eastAsia="Calibri" w:ascii="Calibri"/>
            <w:color w:val="0000FF"/>
            <w:spacing w:val="1"/>
            <w:w w:val="100"/>
            <w:sz w:val="22"/>
            <w:szCs w:val="22"/>
            <w:u w:val="single" w:color="0000FF"/>
          </w:rPr>
          <w:t>/</w:t>
        </w:r>
        <w:r>
          <w:rPr>
            <w:rFonts w:cs="Calibri" w:hAnsi="Calibri" w:eastAsia="Calibri" w:ascii="Calibri"/>
            <w:color w:val="0000FF"/>
            <w:spacing w:val="1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0"/>
            <w:w w:val="100"/>
            <w:sz w:val="22"/>
            <w:szCs w:val="22"/>
            <w:u w:val="single" w:color="0000FF"/>
          </w:rPr>
          <w:t>cus</w:t>
        </w:r>
        <w:r>
          <w:rPr>
            <w:rFonts w:cs="Calibri" w:hAnsi="Calibri" w:eastAsia="Calibri" w:ascii="Calibri"/>
            <w:color w:val="0000FF"/>
            <w:spacing w:val="-2"/>
            <w:w w:val="100"/>
            <w:sz w:val="22"/>
            <w:szCs w:val="22"/>
            <w:u w:val="single" w:color="0000FF"/>
          </w:rPr>
          <w:t>t</w:t>
        </w:r>
        <w:r>
          <w:rPr>
            <w:rFonts w:cs="Calibri" w:hAnsi="Calibri" w:eastAsia="Calibri" w:ascii="Calibri"/>
            <w:color w:val="0000FF"/>
            <w:spacing w:val="-2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-1"/>
            <w:w w:val="100"/>
            <w:sz w:val="22"/>
            <w:szCs w:val="22"/>
            <w:u w:val="single" w:color="0000FF"/>
          </w:rPr>
          <w:t>o</w:t>
        </w:r>
        <w:r>
          <w:rPr>
            <w:rFonts w:cs="Calibri" w:hAnsi="Calibri" w:eastAsia="Calibri" w:ascii="Calibri"/>
            <w:color w:val="0000FF"/>
            <w:spacing w:val="-1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3"/>
            <w:w w:val="100"/>
            <w:sz w:val="22"/>
            <w:szCs w:val="22"/>
            <w:u w:val="single" w:color="0000FF"/>
          </w:rPr>
          <w:t>m</w:t>
        </w:r>
        <w:r>
          <w:rPr>
            <w:rFonts w:cs="Calibri" w:hAnsi="Calibri" w:eastAsia="Calibri" w:ascii="Calibri"/>
            <w:color w:val="0000FF"/>
            <w:spacing w:val="3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0"/>
            <w:w w:val="100"/>
            <w:sz w:val="22"/>
            <w:szCs w:val="22"/>
            <w:u w:val="single" w:color="0000FF"/>
          </w:rPr>
          <w:t>-</w:t>
        </w:r>
        <w:r>
          <w:rPr>
            <w:rFonts w:cs="Calibri" w:hAnsi="Calibri" w:eastAsia="Calibri" w:ascii="Calibri"/>
            <w:color w:val="0000FF"/>
            <w:spacing w:val="0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-3"/>
            <w:w w:val="100"/>
            <w:sz w:val="22"/>
            <w:szCs w:val="22"/>
            <w:u w:val="single" w:color="0000FF"/>
          </w:rPr>
          <w:t>f</w:t>
        </w:r>
        <w:r>
          <w:rPr>
            <w:rFonts w:cs="Calibri" w:hAnsi="Calibri" w:eastAsia="Calibri" w:ascii="Calibri"/>
            <w:color w:val="0000FF"/>
            <w:spacing w:val="-3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1"/>
            <w:w w:val="100"/>
            <w:sz w:val="22"/>
            <w:szCs w:val="22"/>
            <w:u w:val="single" w:color="0000FF"/>
          </w:rPr>
          <w:t>o</w:t>
        </w:r>
        <w:r>
          <w:rPr>
            <w:rFonts w:cs="Calibri" w:hAnsi="Calibri" w:eastAsia="Calibri" w:ascii="Calibri"/>
            <w:color w:val="0000FF"/>
            <w:spacing w:val="1"/>
            <w:w w:val="100"/>
            <w:sz w:val="22"/>
            <w:szCs w:val="22"/>
            <w:u w:val="single" w:color="0000FF"/>
          </w:rPr>
        </w:r>
        <w:r>
          <w:rPr>
            <w:rFonts w:cs="Calibri" w:hAnsi="Calibri" w:eastAsia="Calibri" w:ascii="Calibri"/>
            <w:color w:val="0000FF"/>
            <w:spacing w:val="0"/>
            <w:w w:val="100"/>
            <w:sz w:val="22"/>
            <w:szCs w:val="22"/>
            <w:u w:val="single" w:color="0000FF"/>
          </w:rPr>
          <w:t>rm</w:t>
        </w:r>
      </w:hyperlink>
      <w:r>
        <w:rPr>
          <w:rFonts w:cs="Calibri" w:hAnsi="Calibri" w:eastAsia="Calibri" w:ascii="Calibri"/>
          <w:color w:val="0000FF"/>
          <w:spacing w:val="0"/>
          <w:w w:val="100"/>
          <w:sz w:val="22"/>
          <w:szCs w:val="22"/>
        </w:rPr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left"/>
        <w:spacing w:before="60"/>
        <w:ind w:left="120"/>
      </w:pP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A</w:t>
      </w:r>
      <w:r>
        <w:rPr>
          <w:rFonts w:cs="Times New Roman" w:hAnsi="Times New Roman" w:eastAsia="Times New Roman" w:ascii="Times New Roman"/>
          <w:b/>
          <w:spacing w:val="-2"/>
          <w:w w:val="100"/>
          <w:sz w:val="36"/>
          <w:szCs w:val="36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pe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dix:</w:t>
      </w:r>
      <w:r>
        <w:rPr>
          <w:rFonts w:cs="Times New Roman" w:hAnsi="Times New Roman" w:eastAsia="Times New Roman" w:ascii="Times New Roman"/>
          <w:b/>
          <w:spacing w:val="9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Sam</w:t>
      </w:r>
      <w:r>
        <w:rPr>
          <w:rFonts w:cs="Times New Roman" w:hAnsi="Times New Roman" w:eastAsia="Times New Roman" w:ascii="Times New Roman"/>
          <w:b/>
          <w:spacing w:val="-2"/>
          <w:w w:val="100"/>
          <w:sz w:val="36"/>
          <w:szCs w:val="36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le</w:t>
      </w:r>
      <w:r>
        <w:rPr>
          <w:rFonts w:cs="Times New Roman" w:hAnsi="Times New Roman" w:eastAsia="Times New Roman" w:ascii="Times New Roman"/>
          <w:b/>
          <w:spacing w:val="9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Co</w:t>
      </w:r>
      <w:r>
        <w:rPr>
          <w:rFonts w:cs="Times New Roman" w:hAnsi="Times New Roman" w:eastAsia="Times New Roman" w:ascii="Times New Roman"/>
          <w:b/>
          <w:spacing w:val="-2"/>
          <w:w w:val="100"/>
          <w:sz w:val="36"/>
          <w:szCs w:val="36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e</w:t>
      </w:r>
      <w:r>
        <w:rPr>
          <w:rFonts w:cs="Times New Roman" w:hAnsi="Times New Roman" w:eastAsia="Times New Roman" w:ascii="Times New Roman"/>
          <w:b/>
          <w:spacing w:val="9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Of</w:t>
      </w:r>
      <w:r>
        <w:rPr>
          <w:rFonts w:cs="Times New Roman" w:hAnsi="Times New Roman" w:eastAsia="Times New Roman" w:ascii="Times New Roman"/>
          <w:b/>
          <w:spacing w:val="9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‘</w:t>
      </w:r>
      <w:r>
        <w:rPr>
          <w:rFonts w:cs="Times New Roman" w:hAnsi="Times New Roman" w:eastAsia="Times New Roman" w:ascii="Times New Roman"/>
          <w:b/>
          <w:spacing w:val="-3"/>
          <w:w w:val="100"/>
          <w:sz w:val="36"/>
          <w:szCs w:val="36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ma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t</w:t>
      </w:r>
      <w:r>
        <w:rPr>
          <w:rFonts w:cs="Times New Roman" w:hAnsi="Times New Roman" w:eastAsia="Times New Roman" w:ascii="Times New Roman"/>
          <w:b/>
          <w:spacing w:val="8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-3"/>
          <w:w w:val="100"/>
          <w:sz w:val="36"/>
          <w:szCs w:val="36"/>
        </w:rPr>
        <w:t>g</w:t>
      </w:r>
      <w:r>
        <w:rPr>
          <w:rFonts w:cs="Times New Roman" w:hAnsi="Times New Roman" w:eastAsia="Times New Roman" w:ascii="Times New Roman"/>
          <w:b/>
          <w:spacing w:val="2"/>
          <w:w w:val="100"/>
          <w:sz w:val="36"/>
          <w:szCs w:val="36"/>
        </w:rPr>
        <w:t>y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m</w:t>
      </w:r>
      <w:r>
        <w:rPr>
          <w:rFonts w:cs="Times New Roman" w:hAnsi="Times New Roman" w:eastAsia="Times New Roman" w:ascii="Times New Roman"/>
          <w:b/>
          <w:spacing w:val="8"/>
          <w:w w:val="100"/>
          <w:sz w:val="36"/>
          <w:szCs w:val="36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Ma</w:t>
      </w:r>
      <w:r>
        <w:rPr>
          <w:rFonts w:cs="Times New Roman" w:hAnsi="Times New Roman" w:eastAsia="Times New Roman" w:ascii="Times New Roman"/>
          <w:b/>
          <w:spacing w:val="-3"/>
          <w:w w:val="100"/>
          <w:sz w:val="36"/>
          <w:szCs w:val="36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age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ent</w:t>
      </w:r>
      <w:r>
        <w:rPr>
          <w:rFonts w:cs="Times New Roman" w:hAnsi="Times New Roman" w:eastAsia="Times New Roman" w:ascii="Times New Roman"/>
          <w:spacing w:val="0"/>
          <w:w w:val="100"/>
          <w:sz w:val="36"/>
          <w:szCs w:val="36"/>
        </w:rPr>
      </w:r>
    </w:p>
    <w:p>
      <w:pPr>
        <w:rPr>
          <w:rFonts w:cs="Times New Roman" w:hAnsi="Times New Roman" w:eastAsia="Times New Roman" w:ascii="Times New Roman"/>
          <w:sz w:val="36"/>
          <w:szCs w:val="36"/>
        </w:rPr>
        <w:jc w:val="left"/>
        <w:spacing w:before="61"/>
        <w:ind w:left="120"/>
      </w:pP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S</w:t>
      </w:r>
      <w:r>
        <w:rPr>
          <w:rFonts w:cs="Times New Roman" w:hAnsi="Times New Roman" w:eastAsia="Times New Roman" w:ascii="Times New Roman"/>
          <w:b/>
          <w:spacing w:val="1"/>
          <w:w w:val="100"/>
          <w:sz w:val="36"/>
          <w:szCs w:val="36"/>
        </w:rPr>
        <w:t>y</w:t>
      </w:r>
      <w:r>
        <w:rPr>
          <w:rFonts w:cs="Times New Roman" w:hAnsi="Times New Roman" w:eastAsia="Times New Roman" w:ascii="Times New Roman"/>
          <w:b/>
          <w:spacing w:val="0"/>
          <w:w w:val="100"/>
          <w:sz w:val="36"/>
          <w:szCs w:val="36"/>
        </w:rPr>
        <w:t>stem’.</w:t>
      </w:r>
      <w:r>
        <w:rPr>
          <w:rFonts w:cs="Times New Roman" w:hAnsi="Times New Roman" w:eastAsia="Times New Roman" w:ascii="Times New Roman"/>
          <w:spacing w:val="0"/>
          <w:w w:val="100"/>
          <w:sz w:val="36"/>
          <w:szCs w:val="36"/>
        </w:rPr>
      </w:r>
    </w:p>
    <w:p>
      <w:pPr>
        <w:rPr>
          <w:sz w:val="26"/>
          <w:szCs w:val="26"/>
        </w:rPr>
        <w:jc w:val="left"/>
        <w:spacing w:before="4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Code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-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22"/>
          <w:szCs w:val="22"/>
        </w:rPr>
        <w:jc w:val="left"/>
        <w:spacing w:before="18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&lt;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?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php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bundl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file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</w:p>
    <w:p>
      <w:pPr>
        <w:rPr>
          <w:sz w:val="24"/>
          <w:szCs w:val="24"/>
        </w:rPr>
        <w:jc w:val="left"/>
        <w:spacing w:before="1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wnlo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ipped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DK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r/T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d.php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make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4"/>
          <w:w w:val="100"/>
          <w:sz w:val="24"/>
          <w:szCs w:val="24"/>
        </w:rPr>
        <w:t>\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4"/>
          <w:w w:val="100"/>
          <w:sz w:val="24"/>
          <w:szCs w:val="24"/>
        </w:rPr>
        <w:t>\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!iss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t($_SES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Your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Auth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o.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onsole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$sid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$token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ok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$url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ps: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/api.twi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io.com/201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0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04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01/A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$sid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/Mes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+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91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0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22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5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7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4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00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+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880167679198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twi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number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$dig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=4;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ndom_nu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(po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(10,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1),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(10,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1);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$bo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ndom_nu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322" w:right="6508"/>
      </w:pP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om,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$to,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322" w:right="6493"/>
      </w:pP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$bo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$post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p_bui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d_qu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$x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url_init($u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  <w:sectPr>
          <w:pgMar w:header="0" w:footer="1014" w:top="136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url_s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($x,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OPT_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OST,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tru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7" w:lineRule="auto" w:line="449"/>
        <w:ind w:left="120" w:right="200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url_s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($x,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OPT_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tru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url_s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($x,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OPT_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YPEER,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url_s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($x,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OPT_HT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H_BA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url_s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($x,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OPT_USE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$sid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n");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url_s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($x,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OPT_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OST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DS,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$post);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10"/>
        <w:ind w:left="120"/>
      </w:pP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url_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url_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lose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r_dump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$post);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r_dump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?&gt;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24"/>
          <w:szCs w:val="24"/>
        </w:rPr>
        <w:jc w:val="left"/>
        <w:spacing w:before="5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Code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ation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22"/>
          <w:szCs w:val="22"/>
        </w:rPr>
        <w:jc w:val="left"/>
        <w:spacing w:before="18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&lt;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ript&gt;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322" w:right="6756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449"/>
        <w:ind w:left="600" w:right="996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give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t_api_u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_log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n_i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.ph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t_swf_u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l(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t_quali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(100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(1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100)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et_shut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r_sound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tru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shutter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sound</w:t>
      </w:r>
    </w:p>
    <w:p>
      <w:pPr>
        <w:rPr>
          <w:sz w:val="12"/>
          <w:szCs w:val="12"/>
        </w:rPr>
        <w:jc w:val="left"/>
        <w:spacing w:before="7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#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.ht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m.get_ht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l(350,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250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$(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#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ptu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_btn').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450"/>
        <w:ind w:left="840" w:right="6141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take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$(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#show_s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).html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&lt;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h3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...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&lt;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/h3&gt;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})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7" w:lineRule="auto" w:line="450"/>
        <w:ind w:left="600" w:right="3151" w:hanging="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show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t_hook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nComp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(img)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6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$(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#u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r_im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$(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#u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r_im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igh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250p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$(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#u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r_im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width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250p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$(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#i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g_s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).v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$(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#log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n_f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rm'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hide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$(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#i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g_log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n_f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rm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).sh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exact" w:line="260"/>
        <w:ind w:left="600"/>
      </w:pP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});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4"/>
          <w:szCs w:val="24"/>
        </w:rPr>
      </w:r>
    </w:p>
    <w:p>
      <w:pPr>
        <w:rPr>
          <w:sz w:val="20"/>
          <w:szCs w:val="20"/>
        </w:rPr>
        <w:jc w:val="left"/>
        <w:spacing w:before="1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1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&lt;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/sc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&gt;</w:t>
      </w:r>
    </w:p>
    <w:p>
      <w:pPr>
        <w:rPr>
          <w:sz w:val="16"/>
          <w:szCs w:val="16"/>
        </w:rPr>
        <w:jc w:val="left"/>
        <w:spacing w:before="4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Code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age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load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oll</w:t>
      </w:r>
      <w:r>
        <w:rPr>
          <w:rFonts w:cs="Times New Roman" w:hAnsi="Times New Roman" w:eastAsia="Times New Roman" w:ascii="Times New Roman"/>
          <w:b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age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b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Ka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os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Fa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og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ition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22"/>
          <w:szCs w:val="22"/>
        </w:rPr>
        <w:jc w:val="left"/>
        <w:spacing w:before="18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450"/>
        <w:ind w:left="120" w:right="3068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&lt;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?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../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rsss_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les/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uth.php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../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rsss_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les/db.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onfig.php'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../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ros.php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../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s/ass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lpe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.ph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../c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sses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lcom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_model.ph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?&gt;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450"/>
        <w:ind w:left="120" w:right="6681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&lt;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?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t($_POST);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6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is_a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$_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ES))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is_upload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d_fil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p_n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$upload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t_file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$_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o($t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rg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NFO_E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7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p_n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!==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$upload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$_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50000000)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$upload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275"/>
        <w:ind w:left="120" w:right="79" w:firstLine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2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($im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!=</w:t>
      </w:r>
      <w:r>
        <w:rPr>
          <w:rFonts w:cs="Times New Roman" w:hAnsi="Times New Roman" w:eastAsia="Times New Roman" w:ascii="Times New Roman"/>
          <w:spacing w:val="2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jpg"</w:t>
      </w:r>
      <w:r>
        <w:rPr>
          <w:rFonts w:cs="Times New Roman" w:hAnsi="Times New Roman" w:eastAsia="Times New Roman" w:ascii="Times New Roman"/>
          <w:spacing w:val="2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&amp;&amp;</w:t>
      </w:r>
      <w:r>
        <w:rPr>
          <w:rFonts w:cs="Times New Roman" w:hAnsi="Times New Roman" w:eastAsia="Times New Roman" w:ascii="Times New Roman"/>
          <w:spacing w:val="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pe</w:t>
      </w:r>
      <w:r>
        <w:rPr>
          <w:rFonts w:cs="Times New Roman" w:hAnsi="Times New Roman" w:eastAsia="Times New Roman" w:ascii="Times New Roman"/>
          <w:spacing w:val="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!=</w:t>
      </w:r>
      <w:r>
        <w:rPr>
          <w:rFonts w:cs="Times New Roman" w:hAnsi="Times New Roman" w:eastAsia="Times New Roman" w:ascii="Times New Roman"/>
          <w:spacing w:val="2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G'</w:t>
      </w:r>
      <w:r>
        <w:rPr>
          <w:rFonts w:cs="Times New Roman" w:hAnsi="Times New Roman" w:eastAsia="Times New Roman" w:ascii="Times New Roman"/>
          <w:spacing w:val="2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&amp;&amp;</w:t>
      </w:r>
      <w:r>
        <w:rPr>
          <w:rFonts w:cs="Times New Roman" w:hAnsi="Times New Roman" w:eastAsia="Times New Roman" w:ascii="Times New Roman"/>
          <w:spacing w:val="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pe</w:t>
      </w:r>
      <w:r>
        <w:rPr>
          <w:rFonts w:cs="Times New Roman" w:hAnsi="Times New Roman" w:eastAsia="Times New Roman" w:ascii="Times New Roman"/>
          <w:spacing w:val="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!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&amp;&amp;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!=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&amp;&amp;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!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1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jpe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&amp;&amp;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1" w:lineRule="auto" w:line="275"/>
        <w:ind w:left="120" w:right="85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pe</w:t>
      </w:r>
      <w:r>
        <w:rPr>
          <w:rFonts w:cs="Times New Roman" w:hAnsi="Times New Roman" w:eastAsia="Times New Roman" w:ascii="Times New Roman"/>
          <w:spacing w:val="5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!=</w:t>
      </w:r>
      <w:r>
        <w:rPr>
          <w:rFonts w:cs="Times New Roman" w:hAnsi="Times New Roman" w:eastAsia="Times New Roman" w:ascii="Times New Roman"/>
          <w:spacing w:val="5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5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&amp;&amp;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pe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!=</w:t>
      </w:r>
      <w:r>
        <w:rPr>
          <w:rFonts w:cs="Times New Roman" w:hAnsi="Times New Roman" w:eastAsia="Times New Roman" w:ascii="Times New Roman"/>
          <w:spacing w:val="5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gif"</w:t>
      </w:r>
      <w:r>
        <w:rPr>
          <w:rFonts w:cs="Times New Roman" w:hAnsi="Times New Roman" w:eastAsia="Times New Roman" w:ascii="Times New Roman"/>
          <w:spacing w:val="5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&amp;&amp;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pe</w:t>
      </w:r>
      <w:r>
        <w:rPr>
          <w:rFonts w:cs="Times New Roman" w:hAnsi="Times New Roman" w:eastAsia="Times New Roman" w:ascii="Times New Roman"/>
          <w:spacing w:val="4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!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32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JPE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d.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3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$upload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lse)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Your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$upload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1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$upload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!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$sour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p_n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../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n_p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d_i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s/"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$_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ES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19"/>
          <w:szCs w:val="19"/>
        </w:rPr>
        <w:jc w:val="left"/>
        <w:spacing w:before="9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9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move_uplo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d_fil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$sour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th))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19"/>
          <w:szCs w:val="19"/>
        </w:rPr>
        <w:jc w:val="left"/>
        <w:spacing w:before="9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xplode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../admin_pan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$wl_mo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_log($u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r_id,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d_photo);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$wl_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upload_imag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_id($us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rg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7"/>
        <w:ind w:left="108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1];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../ad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in_pan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.$t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rg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         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         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Enroll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*/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(w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rks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pp_id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09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b808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pi_k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7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173325407b81d4b681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06f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56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87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5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iros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iros(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pp_id,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pi_k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/*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450"/>
        <w:ind w:left="1080" w:right="1949" w:firstLine="2"/>
      </w:pP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nroll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subj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*/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9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$subje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r_id;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sponse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4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4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nrol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th($im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4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id,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43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$subj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d);</w:t>
      </w:r>
    </w:p>
    <w:p>
      <w:pPr>
        <w:rPr>
          <w:sz w:val="24"/>
          <w:szCs w:val="24"/>
        </w:rPr>
        <w:jc w:val="left"/>
        <w:spacing w:before="1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922" w:right="3412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*/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?&gt;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62" w:lineRule="auto" w:line="448"/>
        <w:ind w:left="120" w:right="1569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Code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Fa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og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ition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tu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age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./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ros.php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./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s/ass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lpe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.ph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t($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8"/>
        <w:ind w:left="12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t($_POST);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le)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pp_id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09d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b80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8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pi_k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701733254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0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7b81d4b681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06fc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56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8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7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5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uthentic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iros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($app_id,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$api_k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($img_sr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View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ubje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sponse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ubje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_id);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&lt;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print_r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json_d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response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iew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ubje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print_r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th);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sponse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move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sponse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iro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th($p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$galle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_id);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&lt;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print_r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json_d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response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  <w:sectPr>
          <w:pgMar w:header="0" w:footer="1014" w:top="136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json_d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sponse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7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ror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t($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or_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&lt;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//}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print_r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print_r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print_r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ion_r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LSE)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322" w:right="5168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$v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_result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ion_r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ion_r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ion_r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802" w:right="7553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how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&lt;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print_r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print_r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ion_r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ound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how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spacing w:before="77"/>
        <w:ind w:left="322" w:right="401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$status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ion_r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status;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320" w:right="3811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$uid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ogni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ion_r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subj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442" w:right="5489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$status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ECT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ERE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$uid'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($sql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tchMod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']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']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_numbe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_numbe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/*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*/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nt_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G:i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']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strto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nt_dat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memb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r_id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log_det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ssfull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ip_add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ERVER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REMO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$wl_mo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_lo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in_a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_log($d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/*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60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*/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7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nk($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ofil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.ph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nk($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ion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You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mation.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Not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ogin.php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print_r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unl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nk($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275"/>
        <w:ind w:left="120" w:right="79" w:firstLine="2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4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rds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sor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!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!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4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4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ssage</w:t>
      </w:r>
      <w:r>
        <w:rPr>
          <w:rFonts w:cs="Times New Roman" w:hAnsi="Times New Roman" w:eastAsia="Times New Roman" w:ascii="Times New Roman"/>
          <w:spacing w:val="4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4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in.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ogin.php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?&gt;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448"/>
        <w:ind w:left="120" w:right="4811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Classes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tional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ty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Bi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g_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Class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6"/>
        <w:ind w:left="12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&lt;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?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php</w:t>
      </w:r>
    </w:p>
    <w:p>
      <w:pPr>
        <w:rPr>
          <w:sz w:val="15"/>
          <w:szCs w:val="15"/>
        </w:rPr>
        <w:jc w:val="left"/>
        <w:spacing w:before="9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lass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ing_Model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t_due_b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_memb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d($uid)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$sql_fst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m_invoice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id=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_fst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($sql_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_fst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_fs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$max_inv_id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7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$max_inv_id)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41"/>
        <w:ind w:left="120"/>
      </w:pP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$max_inv_i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re($sql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tchMod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.$p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ment_id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&lt;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ment_id)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2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.$p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ment_id;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275"/>
        <w:ind w:left="120" w:right="77" w:firstLine="9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FROM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m_p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invoi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max_inv_id'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ment_i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($sql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tchMod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82" w:right="5137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voic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450"/>
        <w:ind w:left="600" w:right="3891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Time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Asi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nt_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G:i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trtoti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nt_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Time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z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one</w:t>
      </w:r>
    </w:p>
    <w:p>
      <w:pPr>
        <w:rPr>
          <w:sz w:val="28"/>
          <w:szCs w:val="28"/>
        </w:rPr>
        <w:jc w:val="left"/>
        <w:spacing w:before="6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ECT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_status=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1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re($sql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tchMod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$memb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15"/>
          <w:szCs w:val="15"/>
        </w:rPr>
        <w:jc w:val="left"/>
        <w:spacing w:before="9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nfo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_info_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$uid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info_d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$memb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r_id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memb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_info_d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memb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memb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ECT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re($sql);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tchMod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_info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le_ti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_info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_info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onth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9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$status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_info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rge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7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mber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$du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t_due_b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memb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r_id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$uid);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  <w:sectPr>
          <w:pgMar w:header="0" w:footer="1014" w:top="162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Due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mber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7"/>
        <w:ind w:left="1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$du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rge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+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_n_du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moun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_du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7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$memb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r_in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redi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&lt;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rge){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har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rge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275"/>
        <w:ind w:left="120" w:right="83" w:firstLine="9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redi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($sql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lse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rg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$status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4;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275"/>
        <w:ind w:left="120" w:right="83" w:firstLine="9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redi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0"/>
          <w:szCs w:val="20"/>
        </w:rPr>
        <w:jc w:val="left"/>
        <w:spacing w:before="1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($sql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7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$shift_id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_info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shift_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15"/>
          <w:szCs w:val="15"/>
        </w:rPr>
        <w:jc w:val="left"/>
        <w:spacing w:before="9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le_ti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oice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w_until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275"/>
        <w:ind w:left="120" w:right="2017" w:firstLine="960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,strto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w_unti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strto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7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strtot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uid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275"/>
        <w:ind w:left="120" w:right="81" w:firstLine="9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3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3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memb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4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($sql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uid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Invoi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$invo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_du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+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604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8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00;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$bi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ng_mon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_notes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</w:t>
      </w:r>
      <w:r>
        <w:rPr>
          <w:rFonts w:cs="Times New Roman" w:hAnsi="Times New Roman" w:eastAsia="Times New Roman" w:ascii="Times New Roman"/>
          <w:spacing w:val="5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</w:t>
      </w:r>
      <w:r>
        <w:rPr>
          <w:rFonts w:cs="Times New Roman" w:hAnsi="Times New Roman" w:eastAsia="Times New Roman" w:ascii="Times New Roman"/>
          <w:spacing w:val="5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</w:t>
      </w:r>
      <w:r>
        <w:rPr>
          <w:rFonts w:cs="Times New Roman" w:hAnsi="Times New Roman" w:eastAsia="Times New Roman" w:ascii="Times New Roman"/>
          <w:spacing w:val="5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w_unti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</w:t>
      </w:r>
      <w:r>
        <w:rPr>
          <w:rFonts w:cs="Times New Roman" w:hAnsi="Times New Roman" w:eastAsia="Times New Roman" w:ascii="Times New Roman"/>
          <w:spacing w:val="5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</w:t>
      </w:r>
      <w:r>
        <w:rPr>
          <w:rFonts w:cs="Times New Roman" w:hAnsi="Times New Roman" w:eastAsia="Times New Roman" w:ascii="Times New Roman"/>
          <w:spacing w:val="5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41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ted_ti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stamp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strto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275"/>
        <w:ind w:left="120" w:right="78" w:firstLine="9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w_invoice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                  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                  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                  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nvoic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_id,b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onth,des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_notes,invoi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te,invoic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te,invoic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moun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,invo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_p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2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status)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$bi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ng_mon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_no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275"/>
        <w:ind w:left="120" w:right="177" w:firstLine="1441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ted_ti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nvoic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_du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rge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'$status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($new_invoic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9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nvoice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802" w:right="2353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&amp;&amp;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!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w_unti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onth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277"/>
        <w:ind w:left="120" w:right="76" w:firstLine="9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w_1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  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  </w:t>
      </w:r>
      <w:r>
        <w:rPr>
          <w:rFonts w:cs="Times New Roman" w:hAnsi="Times New Roman" w:eastAsia="Times New Roman" w:ascii="Times New Roman"/>
          <w:spacing w:val="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  </w:t>
      </w:r>
      <w:r>
        <w:rPr>
          <w:rFonts w:cs="Times New Roman" w:hAnsi="Times New Roman" w:eastAsia="Times New Roman" w:ascii="Times New Roman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strto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w_unti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_1,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strto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19"/>
          <w:szCs w:val="19"/>
        </w:rPr>
        <w:jc w:val="left"/>
        <w:spacing w:before="8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t_1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strtot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w_1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7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uid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275"/>
        <w:ind w:left="120" w:right="76" w:firstLine="7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39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3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</w:t>
      </w:r>
      <w:r>
        <w:rPr>
          <w:rFonts w:cs="Times New Roman" w:hAnsi="Times New Roman" w:eastAsia="Times New Roman" w:ascii="Times New Roman"/>
          <w:spacing w:val="3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4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4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t_1'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0"/>
          <w:szCs w:val="20"/>
        </w:rPr>
        <w:jc w:val="left"/>
        <w:spacing w:before="1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($sql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802" w:right="2858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memb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with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uid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$invo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_du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+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604800;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$bi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ng_mon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1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_notes</w:t>
      </w:r>
      <w:r>
        <w:rPr>
          <w:rFonts w:cs="Times New Roman" w:hAnsi="Times New Roman" w:eastAsia="Times New Roman" w:ascii="Times New Roman"/>
          <w:spacing w:val="3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3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l_1)</w:t>
      </w:r>
      <w:r>
        <w:rPr>
          <w:rFonts w:cs="Times New Roman" w:hAnsi="Times New Roman" w:eastAsia="Times New Roman" w:ascii="Times New Roman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</w:t>
      </w:r>
      <w:r>
        <w:rPr>
          <w:rFonts w:cs="Times New Roman" w:hAnsi="Times New Roman" w:eastAsia="Times New Roman" w:ascii="Times New Roman"/>
          <w:spacing w:val="2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to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41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_1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ted_ti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stamp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strto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w_invo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                  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                  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                  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41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nvoic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_id,b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onth,des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_notes,invoi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te,invoic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te,invoic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moun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,invo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_p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,"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43" w:lineRule="auto" w:line="448"/>
        <w:ind w:left="120" w:right="177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status)V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'$bi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ng_mon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otes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ted_ti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nvoic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_du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rge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'$status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11"/>
        <w:ind w:left="10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($new_invoic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262" w:right="6244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nvoice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$bl_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Bil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ing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$bl_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nn;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62"/>
        <w:ind w:left="120"/>
      </w:pP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Ad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b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b/>
          <w:spacing w:val="-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b/>
          <w:spacing w:val="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b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Class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22"/>
          <w:szCs w:val="22"/>
        </w:rPr>
        <w:jc w:val="left"/>
        <w:spacing w:before="18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&lt;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?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php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lass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Admin_Model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nique_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mail_add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($email)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ECT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re($sql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tchMod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322" w:right="8033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k_u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ique_phon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_numbe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ECT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_number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re($sql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tchMod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322" w:right="8033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r_id)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UPDA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_memb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tus=0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r_id'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($sql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322" w:right="8033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r_id)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UPDA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_memb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tus=1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r_id'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($sql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322" w:right="8033"/>
        <w:sectPr>
          <w:pgMar w:header="0" w:footer="1014" w:top="136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7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otal_memb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ECT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(*)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_status=1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82" w:right="3805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otal_invo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on()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ECT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moun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t_dai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_invo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on()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nt_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trtoti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nt_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</w:t>
      </w:r>
      <w:r>
        <w:rPr>
          <w:rFonts w:cs="Times New Roman" w:hAnsi="Times New Roman" w:eastAsia="Times New Roman" w:ascii="Times New Roman"/>
          <w:spacing w:val="1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moun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7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41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ow;</w:t>
      </w:r>
    </w:p>
    <w:p>
      <w:pPr>
        <w:rPr>
          <w:sz w:val="24"/>
          <w:szCs w:val="24"/>
        </w:rPr>
        <w:jc w:val="left"/>
        <w:spacing w:before="1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otal_du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_p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l_amount_due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ECT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m_invoic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re($sql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tchMod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tmt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hAll(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7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nv_id)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oic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8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41"/>
        <w:ind w:left="120"/>
      </w:pP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$inv_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re($sql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tchMod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5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5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5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moun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_due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5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5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5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5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spacing w:val="5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41"/>
        <w:ind w:left="120"/>
      </w:pP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re($sql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tchMod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m_du_row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l_amount_due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+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m_du_row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moun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_du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ECT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invo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moun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m_invoice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status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re($sql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tchMod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$unp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fetch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l_amount_due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+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$unp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invo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moun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$tot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l_amou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t_due;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82" w:right="4003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otal_a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_memb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ECT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(*)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_status=1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7" w:lineRule="exact" w:line="260"/>
        <w:ind w:left="600"/>
      </w:pP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position w:val="-1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turn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position w:val="-1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position w:val="-1"/>
          <w:sz w:val="24"/>
          <w:szCs w:val="24"/>
        </w:rPr>
        <w:t>ow;</w:t>
      </w:r>
      <w:r>
        <w:rPr>
          <w:rFonts w:cs="Times New Roman" w:hAnsi="Times New Roman" w:eastAsia="Times New Roman" w:ascii="Times New Roman"/>
          <w:spacing w:val="0"/>
          <w:w w:val="100"/>
          <w:position w:val="0"/>
          <w:sz w:val="24"/>
          <w:szCs w:val="24"/>
        </w:rPr>
      </w:r>
    </w:p>
    <w:p>
      <w:pPr>
        <w:rPr>
          <w:sz w:val="20"/>
          <w:szCs w:val="20"/>
        </w:rPr>
        <w:jc w:val="left"/>
        <w:spacing w:before="18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29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k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mail_add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ss($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ECT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re($sql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tchMod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$stm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get_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d_invo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nt_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trtoti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nt_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ECT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invo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nvoi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</w:t>
      </w:r>
      <w:r>
        <w:rPr>
          <w:rFonts w:cs="Times New Roman" w:hAnsi="Times New Roman" w:eastAsia="Times New Roman" w:ascii="Times New Roman"/>
          <w:spacing w:val="16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43"/>
        <w:ind w:left="12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t_ne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d_memb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rs_tod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1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nt_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trtoti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nt_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</w:t>
      </w:r>
      <w:r>
        <w:rPr>
          <w:rFonts w:cs="Times New Roman" w:hAnsi="Times New Roman" w:eastAsia="Times New Roman" w:ascii="Times New Roman"/>
          <w:spacing w:val="5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</w:t>
      </w:r>
      <w:r>
        <w:rPr>
          <w:rFonts w:cs="Times New Roman" w:hAnsi="Times New Roman" w:eastAsia="Times New Roman" w:ascii="Times New Roman"/>
          <w:spacing w:val="5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ECT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</w:t>
      </w:r>
      <w:r>
        <w:rPr>
          <w:rFonts w:cs="Times New Roman" w:hAnsi="Times New Roman" w:eastAsia="Times New Roman" w:ascii="Times New Roman"/>
          <w:spacing w:val="5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(*)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</w:t>
      </w:r>
      <w:r>
        <w:rPr>
          <w:rFonts w:cs="Times New Roman" w:hAnsi="Times New Roman" w:eastAsia="Times New Roman" w:ascii="Times New Roman"/>
          <w:spacing w:val="5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</w:t>
      </w:r>
      <w:r>
        <w:rPr>
          <w:rFonts w:cs="Times New Roman" w:hAnsi="Times New Roman" w:eastAsia="Times New Roman" w:ascii="Times New Roman"/>
          <w:spacing w:val="5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    </w:t>
      </w:r>
      <w:r>
        <w:rPr>
          <w:rFonts w:cs="Times New Roman" w:hAnsi="Times New Roman" w:eastAsia="Times New Roman" w:ascii="Times New Roman"/>
          <w:spacing w:val="5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41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g_d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mp'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7"/>
        <w:ind w:left="1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otal_p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ng_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on()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5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ECT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*)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mbe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ppro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l_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tatus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0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$row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sul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tch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ETCH_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OC);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turn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5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full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$subj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d_n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xi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15"/>
          <w:szCs w:val="15"/>
        </w:rPr>
        <w:jc w:val="left"/>
        <w:spacing w:before="10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=</w:t>
      </w:r>
      <w:hyperlink r:id="rId50">
        <w:r>
          <w:rPr>
            <w:rFonts w:cs="Times New Roman" w:hAnsi="Times New Roman" w:eastAsia="Times New Roman" w:ascii="Times New Roman"/>
            <w:spacing w:val="-2"/>
            <w:w w:val="100"/>
            <w:sz w:val="24"/>
            <w:szCs w:val="24"/>
          </w:rPr>
          <w:t>"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ht</w:t>
        </w:r>
        <w:r>
          <w:rPr>
            <w:rFonts w:cs="Times New Roman" w:hAnsi="Times New Roman" w:eastAsia="Times New Roman" w:ascii="Times New Roman"/>
            <w:spacing w:val="1"/>
            <w:w w:val="100"/>
            <w:sz w:val="24"/>
            <w:szCs w:val="24"/>
          </w:rPr>
          <w:t>t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p:</w:t>
        </w:r>
        <w:r>
          <w:rPr>
            <w:rFonts w:cs="Times New Roman" w:hAnsi="Times New Roman" w:eastAsia="Times New Roman" w:ascii="Times New Roman"/>
            <w:spacing w:val="1"/>
            <w:w w:val="100"/>
            <w:sz w:val="24"/>
            <w:szCs w:val="24"/>
          </w:rPr>
          <w:t>/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/</w:t>
        </w:r>
        <w:r>
          <w:rPr>
            <w:rFonts w:cs="Times New Roman" w:hAnsi="Times New Roman" w:eastAsia="Times New Roman" w:ascii="Times New Roman"/>
            <w:spacing w:val="2"/>
            <w:w w:val="100"/>
            <w:sz w:val="24"/>
            <w:szCs w:val="24"/>
          </w:rPr>
          <w:t>z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a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rss.onlin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e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/bo</w:t>
        </w:r>
        <w:r>
          <w:rPr>
            <w:rFonts w:cs="Times New Roman" w:hAnsi="Times New Roman" w:eastAsia="Times New Roman" w:ascii="Times New Roman"/>
            <w:spacing w:val="3"/>
            <w:w w:val="100"/>
            <w:sz w:val="24"/>
            <w:szCs w:val="24"/>
          </w:rPr>
          <w:t>d</w:t>
        </w:r>
        <w:r>
          <w:rPr>
            <w:rFonts w:cs="Times New Roman" w:hAnsi="Times New Roman" w:eastAsia="Times New Roman" w:ascii="Times New Roman"/>
            <w:spacing w:val="-5"/>
            <w:w w:val="100"/>
            <w:sz w:val="24"/>
            <w:szCs w:val="24"/>
          </w:rPr>
          <w:t>y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f</w:t>
        </w:r>
        <w:r>
          <w:rPr>
            <w:rFonts w:cs="Times New Roman" w:hAnsi="Times New Roman" w:eastAsia="Times New Roman" w:ascii="Times New Roman"/>
            <w:spacing w:val="2"/>
            <w:w w:val="100"/>
            <w:sz w:val="24"/>
            <w:szCs w:val="24"/>
          </w:rPr>
          <w:t>l</w:t>
        </w:r>
        <w:r>
          <w:rPr>
            <w:rFonts w:cs="Times New Roman" w:hAnsi="Times New Roman" w:eastAsia="Times New Roman" w:ascii="Times New Roman"/>
            <w:spacing w:val="1"/>
            <w:w w:val="100"/>
            <w:sz w:val="24"/>
            <w:szCs w:val="24"/>
          </w:rPr>
          <w:t>e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x/admin_2</w:t>
        </w:r>
        <w:r>
          <w:rPr>
            <w:rFonts w:cs="Times New Roman" w:hAnsi="Times New Roman" w:eastAsia="Times New Roman" w:ascii="Times New Roman"/>
            <w:spacing w:val="1"/>
            <w:w w:val="100"/>
            <w:sz w:val="24"/>
            <w:szCs w:val="24"/>
          </w:rPr>
          <w:t>/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maile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r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_s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c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ript/p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a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sswo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r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d</w:t>
        </w:r>
        <w:r>
          <w:rPr>
            <w:rFonts w:cs="Times New Roman" w:hAnsi="Times New Roman" w:eastAsia="Times New Roman" w:ascii="Times New Roman"/>
            <w:spacing w:val="2"/>
            <w:w w:val="100"/>
            <w:sz w:val="24"/>
            <w:szCs w:val="24"/>
          </w:rPr>
          <w:t>_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r</w:t>
        </w:r>
        <w:r>
          <w:rPr>
            <w:rFonts w:cs="Times New Roman" w:hAnsi="Times New Roman" w:eastAsia="Times New Roman" w:ascii="Times New Roman"/>
            <w:spacing w:val="-2"/>
            <w:w w:val="100"/>
            <w:sz w:val="24"/>
            <w:szCs w:val="24"/>
          </w:rPr>
          <w:t>e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s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e</w:t>
        </w:r>
        <w:r>
          <w:rPr>
            <w:rFonts w:cs="Times New Roman" w:hAnsi="Times New Roman" w:eastAsia="Times New Roman" w:ascii="Times New Roman"/>
            <w:spacing w:val="3"/>
            <w:w w:val="100"/>
            <w:sz w:val="24"/>
            <w:szCs w:val="24"/>
          </w:rPr>
          <w:t>t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_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e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mail.php</w:t>
        </w:r>
      </w:hyperlink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41"/>
        <w:ind w:left="120"/>
      </w:pP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?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t_nam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me&amp;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mail=$to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4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$mess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ontents($p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Alw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onten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il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rsion: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1.0"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\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\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Conte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8"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\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\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hyperlink r:id="rId51"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rom: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 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&lt;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kumu@</w:t>
        </w:r>
        <w:r>
          <w:rPr>
            <w:rFonts w:cs="Times New Roman" w:hAnsi="Times New Roman" w:eastAsia="Times New Roman" w:ascii="Times New Roman"/>
            <w:spacing w:val="1"/>
            <w:w w:val="100"/>
            <w:sz w:val="24"/>
            <w:szCs w:val="24"/>
          </w:rPr>
          <w:t>z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a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rss.onlin</w:t>
        </w:r>
      </w:hyperlink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\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\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hyperlink r:id="rId52"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nir.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a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hmed0993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@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gmail.</w:t>
        </w:r>
      </w:hyperlink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\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\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mail($to,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$sub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spacing w:before="77"/>
        <w:ind w:left="80" w:right="4722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nd_r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mail()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t($_POST);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m_mess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275"/>
        <w:ind w:left="120" w:right="83" w:firstLine="48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1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ssage</w:t>
      </w:r>
      <w:r>
        <w:rPr>
          <w:rFonts w:cs="Times New Roman" w:hAnsi="Times New Roman" w:eastAsia="Times New Roman" w:ascii="Times New Roman"/>
          <w:spacing w:val="1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_mes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1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($sql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_sq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ute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840"/>
      </w:pP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_mess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_mess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802" w:right="6608"/>
      </w:pP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));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mail;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$subj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url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($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15"/>
          <w:szCs w:val="15"/>
        </w:rPr>
        <w:jc w:val="left"/>
        <w:spacing w:before="9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lineRule="auto" w:line="275"/>
        <w:ind w:left="120" w:right="175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=</w:t>
      </w:r>
      <w:hyperlink r:id="rId53">
        <w:r>
          <w:rPr>
            <w:rFonts w:cs="Times New Roman" w:hAnsi="Times New Roman" w:eastAsia="Times New Roman" w:ascii="Times New Roman"/>
            <w:spacing w:val="-2"/>
            <w:w w:val="100"/>
            <w:sz w:val="24"/>
            <w:szCs w:val="24"/>
          </w:rPr>
          <w:t>"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ht</w:t>
        </w:r>
        <w:r>
          <w:rPr>
            <w:rFonts w:cs="Times New Roman" w:hAnsi="Times New Roman" w:eastAsia="Times New Roman" w:ascii="Times New Roman"/>
            <w:spacing w:val="1"/>
            <w:w w:val="100"/>
            <w:sz w:val="24"/>
            <w:szCs w:val="24"/>
          </w:rPr>
          <w:t>t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p:</w:t>
        </w:r>
        <w:r>
          <w:rPr>
            <w:rFonts w:cs="Times New Roman" w:hAnsi="Times New Roman" w:eastAsia="Times New Roman" w:ascii="Times New Roman"/>
            <w:spacing w:val="1"/>
            <w:w w:val="100"/>
            <w:sz w:val="24"/>
            <w:szCs w:val="24"/>
          </w:rPr>
          <w:t>/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/</w:t>
        </w:r>
        <w:r>
          <w:rPr>
            <w:rFonts w:cs="Times New Roman" w:hAnsi="Times New Roman" w:eastAsia="Times New Roman" w:ascii="Times New Roman"/>
            <w:spacing w:val="1"/>
            <w:w w:val="100"/>
            <w:sz w:val="24"/>
            <w:szCs w:val="24"/>
          </w:rPr>
          <w:t>l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o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c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a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lhos</w:t>
        </w:r>
        <w:r>
          <w:rPr>
            <w:rFonts w:cs="Times New Roman" w:hAnsi="Times New Roman" w:eastAsia="Times New Roman" w:ascii="Times New Roman"/>
            <w:spacing w:val="1"/>
            <w:w w:val="100"/>
            <w:sz w:val="24"/>
            <w:szCs w:val="24"/>
          </w:rPr>
          <w:t>t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/g</w:t>
        </w:r>
        <w:r>
          <w:rPr>
            <w:rFonts w:cs="Times New Roman" w:hAnsi="Times New Roman" w:eastAsia="Times New Roman" w:ascii="Times New Roman"/>
            <w:spacing w:val="-4"/>
            <w:w w:val="100"/>
            <w:sz w:val="24"/>
            <w:szCs w:val="24"/>
          </w:rPr>
          <w:t>y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m</w:t>
        </w:r>
        <w:r>
          <w:rPr>
            <w:rFonts w:cs="Times New Roman" w:hAnsi="Times New Roman" w:eastAsia="Times New Roman" w:ascii="Times New Roman"/>
            <w:spacing w:val="3"/>
            <w:w w:val="100"/>
            <w:sz w:val="24"/>
            <w:szCs w:val="24"/>
          </w:rPr>
          <w:t>B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D/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a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dm</w:t>
        </w:r>
        <w:r>
          <w:rPr>
            <w:rFonts w:cs="Times New Roman" w:hAnsi="Times New Roman" w:eastAsia="Times New Roman" w:ascii="Times New Roman"/>
            <w:spacing w:val="1"/>
            <w:w w:val="100"/>
            <w:sz w:val="24"/>
            <w:szCs w:val="24"/>
          </w:rPr>
          <w:t>i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n_p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a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n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e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l</w:t>
        </w:r>
        <w:r>
          <w:rPr>
            <w:rFonts w:cs="Times New Roman" w:hAnsi="Times New Roman" w:eastAsia="Times New Roman" w:ascii="Times New Roman"/>
            <w:spacing w:val="1"/>
            <w:w w:val="100"/>
            <w:sz w:val="24"/>
            <w:szCs w:val="24"/>
          </w:rPr>
          <w:t>/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mai</w:t>
        </w:r>
        <w:r>
          <w:rPr>
            <w:rFonts w:cs="Times New Roman" w:hAnsi="Times New Roman" w:eastAsia="Times New Roman" w:ascii="Times New Roman"/>
            <w:spacing w:val="3"/>
            <w:w w:val="100"/>
            <w:sz w:val="24"/>
            <w:szCs w:val="24"/>
          </w:rPr>
          <w:t>l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e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r_s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c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ript/r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e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p</w:t>
        </w:r>
        <w:r>
          <w:rPr>
            <w:rFonts w:cs="Times New Roman" w:hAnsi="Times New Roman" w:eastAsia="Times New Roman" w:ascii="Times New Roman"/>
            <w:spacing w:val="3"/>
            <w:w w:val="100"/>
            <w:sz w:val="24"/>
            <w:szCs w:val="24"/>
          </w:rPr>
          <w:t>l</w:t>
        </w:r>
        <w:r>
          <w:rPr>
            <w:rFonts w:cs="Times New Roman" w:hAnsi="Times New Roman" w:eastAsia="Times New Roman" w:ascii="Times New Roman"/>
            <w:spacing w:val="4"/>
            <w:w w:val="100"/>
            <w:sz w:val="24"/>
            <w:szCs w:val="24"/>
          </w:rPr>
          <w:t>a</w:t>
        </w:r>
        <w:r>
          <w:rPr>
            <w:rFonts w:cs="Times New Roman" w:hAnsi="Times New Roman" w:eastAsia="Times New Roman" w:ascii="Times New Roman"/>
            <w:spacing w:val="-5"/>
            <w:w w:val="100"/>
            <w:sz w:val="24"/>
            <w:szCs w:val="24"/>
          </w:rPr>
          <w:t>y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_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e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mail.</w:t>
        </w:r>
        <w:r>
          <w:rPr>
            <w:rFonts w:cs="Times New Roman" w:hAnsi="Times New Roman" w:eastAsia="Times New Roman" w:ascii="Times New Roman"/>
            <w:spacing w:val="3"/>
            <w:w w:val="100"/>
            <w:sz w:val="24"/>
            <w:szCs w:val="24"/>
          </w:rPr>
          <w:t>p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h</w:t>
        </w:r>
      </w:hyperlink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?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t_n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&amp;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_mess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d_r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$mess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fil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ontents($p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Alw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set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nding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il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rsion: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1.0"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\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\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1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Conte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/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8"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\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\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54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//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More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hyperlink r:id="rId54"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rom: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 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&lt;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kumu@</w:t>
        </w:r>
        <w:r>
          <w:rPr>
            <w:rFonts w:cs="Times New Roman" w:hAnsi="Times New Roman" w:eastAsia="Times New Roman" w:ascii="Times New Roman"/>
            <w:spacing w:val="1"/>
            <w:w w:val="100"/>
            <w:sz w:val="24"/>
            <w:szCs w:val="24"/>
          </w:rPr>
          <w:t>z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a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rss.onlin</w:t>
        </w:r>
      </w:hyperlink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\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\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hyperlink r:id="rId55"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nir.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a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hmed0993</w:t>
        </w:r>
        <w:r>
          <w:rPr>
            <w:rFonts w:cs="Times New Roman" w:hAnsi="Times New Roman" w:eastAsia="Times New Roman" w:ascii="Times New Roman"/>
            <w:spacing w:val="-1"/>
            <w:w w:val="100"/>
            <w:sz w:val="24"/>
            <w:szCs w:val="24"/>
          </w:rPr>
          <w:t>@</w:t>
        </w:r>
        <w:r>
          <w:rPr>
            <w:rFonts w:cs="Times New Roman" w:hAnsi="Times New Roman" w:eastAsia="Times New Roman" w:ascii="Times New Roman"/>
            <w:spacing w:val="0"/>
            <w:w w:val="100"/>
            <w:sz w:val="24"/>
            <w:szCs w:val="24"/>
          </w:rPr>
          <w:t>gmail.</w:t>
        </w:r>
      </w:hyperlink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\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\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mail($to,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$sub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j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ssag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[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ssag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]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Your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pl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nt.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on: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_mes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.ph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77"/>
        <w:ind w:left="4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let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_mess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_id(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m_m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ssage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6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$sql);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publ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fun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te_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d_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{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xtr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t($_POST);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$En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pted_Passw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d_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sh($p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d,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ORD_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-3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U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);</w:t>
      </w:r>
    </w:p>
    <w:p>
      <w:pPr>
        <w:rPr>
          <w:sz w:val="24"/>
          <w:szCs w:val="24"/>
        </w:rPr>
        <w:jc w:val="left"/>
        <w:spacing w:before="3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UPDA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m_admin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sswd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$En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5"/>
          <w:w w:val="100"/>
          <w:sz w:val="24"/>
          <w:szCs w:val="24"/>
        </w:rPr>
        <w:t>y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pted</w:t>
      </w:r>
      <w:r>
        <w:rPr>
          <w:rFonts w:cs="Times New Roman" w:hAnsi="Times New Roman" w:eastAsia="Times New Roman" w:ascii="Times New Roman"/>
          <w:spacing w:val="4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sswo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RE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spacing w:before="41"/>
        <w:ind w:left="120"/>
      </w:pP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mai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'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"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60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$th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x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(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$sql);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}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d_mod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w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_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l(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)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sz w:val="24"/>
          <w:szCs w:val="24"/>
        </w:rPr>
        <w:jc w:val="left"/>
        <w:spacing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left"/>
        <w:ind w:left="120"/>
        <w:sectPr>
          <w:pgMar w:header="0" w:footer="1014" w:top="1340" w:bottom="280" w:left="1680" w:right="1680"/>
          <w:pgSz w:w="11920" w:h="17340"/>
        </w:sectPr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d_mod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-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&gt;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=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$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;</w:t>
      </w:r>
    </w:p>
    <w:p>
      <w:pPr>
        <w:rPr>
          <w:rFonts w:cs="Times New Roman" w:hAnsi="Times New Roman" w:eastAsia="Times New Roman" w:ascii="Times New Roman"/>
          <w:sz w:val="40"/>
          <w:szCs w:val="40"/>
        </w:rPr>
        <w:jc w:val="center"/>
        <w:spacing w:before="41"/>
        <w:ind w:left="352" w:right="354"/>
      </w:pP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A</w:t>
      </w:r>
      <w:r>
        <w:rPr>
          <w:rFonts w:cs="Times New Roman" w:hAnsi="Times New Roman" w:eastAsia="Times New Roman" w:ascii="Times New Roman"/>
          <w:b/>
          <w:spacing w:val="1"/>
          <w:w w:val="100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P</w:t>
      </w:r>
      <w:r>
        <w:rPr>
          <w:rFonts w:cs="Times New Roman" w:hAnsi="Times New Roman" w:eastAsia="Times New Roman" w:ascii="Times New Roman"/>
          <w:b/>
          <w:spacing w:val="-3"/>
          <w:w w:val="100"/>
          <w:sz w:val="40"/>
          <w:szCs w:val="40"/>
        </w:rPr>
        <w:t>r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o</w:t>
      </w:r>
      <w:r>
        <w:rPr>
          <w:rFonts w:cs="Times New Roman" w:hAnsi="Times New Roman" w:eastAsia="Times New Roman" w:ascii="Times New Roman"/>
          <w:b/>
          <w:spacing w:val="2"/>
          <w:w w:val="100"/>
          <w:sz w:val="40"/>
          <w:szCs w:val="40"/>
        </w:rPr>
        <w:t>j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e</w:t>
      </w:r>
      <w:r>
        <w:rPr>
          <w:rFonts w:cs="Times New Roman" w:hAnsi="Times New Roman" w:eastAsia="Times New Roman" w:ascii="Times New Roman"/>
          <w:b/>
          <w:spacing w:val="-3"/>
          <w:w w:val="100"/>
          <w:sz w:val="40"/>
          <w:szCs w:val="40"/>
        </w:rPr>
        <w:t>c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t</w:t>
      </w:r>
      <w:r>
        <w:rPr>
          <w:rFonts w:cs="Times New Roman" w:hAnsi="Times New Roman" w:eastAsia="Times New Roman" w:ascii="Times New Roman"/>
          <w:b/>
          <w:spacing w:val="1"/>
          <w:w w:val="100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40"/>
          <w:szCs w:val="40"/>
        </w:rPr>
        <w:t>P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aper</w:t>
      </w:r>
      <w:r>
        <w:rPr>
          <w:rFonts w:cs="Times New Roman" w:hAnsi="Times New Roman" w:eastAsia="Times New Roman" w:ascii="Times New Roman"/>
          <w:b/>
          <w:spacing w:val="-1"/>
          <w:w w:val="100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b/>
          <w:spacing w:val="1"/>
          <w:w w:val="100"/>
          <w:sz w:val="40"/>
          <w:szCs w:val="40"/>
        </w:rPr>
        <w:t>o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n</w:t>
      </w:r>
      <w:r>
        <w:rPr>
          <w:rFonts w:cs="Times New Roman" w:hAnsi="Times New Roman" w:eastAsia="Times New Roman" w:ascii="Times New Roman"/>
          <w:b/>
          <w:spacing w:val="-2"/>
          <w:w w:val="100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S</w:t>
      </w:r>
      <w:r>
        <w:rPr>
          <w:rFonts w:cs="Times New Roman" w:hAnsi="Times New Roman" w:eastAsia="Times New Roman" w:ascii="Times New Roman"/>
          <w:b/>
          <w:spacing w:val="-2"/>
          <w:w w:val="100"/>
          <w:sz w:val="40"/>
          <w:szCs w:val="40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art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b/>
          <w:spacing w:val="-2"/>
          <w:w w:val="100"/>
          <w:sz w:val="40"/>
          <w:szCs w:val="40"/>
        </w:rPr>
        <w:t>G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ym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 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M</w:t>
      </w:r>
      <w:r>
        <w:rPr>
          <w:rFonts w:cs="Times New Roman" w:hAnsi="Times New Roman" w:eastAsia="Times New Roman" w:ascii="Times New Roman"/>
          <w:b/>
          <w:spacing w:val="-1"/>
          <w:w w:val="100"/>
          <w:sz w:val="40"/>
          <w:szCs w:val="40"/>
        </w:rPr>
        <w:t>a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nage</w:t>
      </w:r>
      <w:r>
        <w:rPr>
          <w:rFonts w:cs="Times New Roman" w:hAnsi="Times New Roman" w:eastAsia="Times New Roman" w:ascii="Times New Roman"/>
          <w:b/>
          <w:spacing w:val="-3"/>
          <w:w w:val="100"/>
          <w:sz w:val="40"/>
          <w:szCs w:val="40"/>
        </w:rPr>
        <w:t>m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ent</w:t>
      </w:r>
      <w:r>
        <w:rPr>
          <w:rFonts w:cs="Times New Roman" w:hAnsi="Times New Roman" w:eastAsia="Times New Roman" w:ascii="Times New Roman"/>
          <w:spacing w:val="0"/>
          <w:w w:val="100"/>
          <w:sz w:val="40"/>
          <w:szCs w:val="40"/>
        </w:rPr>
      </w:r>
    </w:p>
    <w:p>
      <w:pPr>
        <w:rPr>
          <w:rFonts w:cs="Times New Roman" w:hAnsi="Times New Roman" w:eastAsia="Times New Roman" w:ascii="Times New Roman"/>
          <w:sz w:val="40"/>
          <w:szCs w:val="40"/>
        </w:rPr>
        <w:jc w:val="center"/>
        <w:spacing w:before="1"/>
        <w:ind w:left="3614" w:right="3609"/>
      </w:pP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S</w:t>
      </w:r>
      <w:r>
        <w:rPr>
          <w:rFonts w:cs="Times New Roman" w:hAnsi="Times New Roman" w:eastAsia="Times New Roman" w:ascii="Times New Roman"/>
          <w:b/>
          <w:spacing w:val="1"/>
          <w:w w:val="100"/>
          <w:sz w:val="40"/>
          <w:szCs w:val="40"/>
        </w:rPr>
        <w:t>y</w:t>
      </w:r>
      <w:r>
        <w:rPr>
          <w:rFonts w:cs="Times New Roman" w:hAnsi="Times New Roman" w:eastAsia="Times New Roman" w:ascii="Times New Roman"/>
          <w:b/>
          <w:spacing w:val="-2"/>
          <w:w w:val="100"/>
          <w:sz w:val="40"/>
          <w:szCs w:val="40"/>
        </w:rPr>
        <w:t>s</w:t>
      </w:r>
      <w:r>
        <w:rPr>
          <w:rFonts w:cs="Times New Roman" w:hAnsi="Times New Roman" w:eastAsia="Times New Roman" w:ascii="Times New Roman"/>
          <w:b/>
          <w:spacing w:val="0"/>
          <w:w w:val="100"/>
          <w:sz w:val="40"/>
          <w:szCs w:val="40"/>
        </w:rPr>
        <w:t>tem</w:t>
      </w:r>
      <w:r>
        <w:rPr>
          <w:rFonts w:cs="Times New Roman" w:hAnsi="Times New Roman" w:eastAsia="Times New Roman" w:ascii="Times New Roman"/>
          <w:spacing w:val="0"/>
          <w:w w:val="100"/>
          <w:sz w:val="40"/>
          <w:szCs w:val="4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4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ind w:left="361" w:right="360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Proje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ubm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i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rti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ulfil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l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quir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ments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for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the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D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gr</w:t>
      </w:r>
      <w:r>
        <w:rPr>
          <w:rFonts w:cs="Times New Roman" w:hAnsi="Times New Roman" w:eastAsia="Times New Roman" w:ascii="Times New Roman"/>
          <w:spacing w:val="-2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</w:p>
    <w:p>
      <w:pPr>
        <w:rPr>
          <w:rFonts w:cs="Times New Roman" w:hAnsi="Times New Roman" w:eastAsia="Times New Roman" w:ascii="Times New Roman"/>
          <w:sz w:val="24"/>
          <w:szCs w:val="24"/>
        </w:rPr>
        <w:jc w:val="center"/>
        <w:spacing w:lineRule="exact" w:line="260"/>
        <w:ind w:left="1412" w:right="1414"/>
      </w:pP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B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h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lor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of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Sci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in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3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ompu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Sci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nd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2"/>
          <w:w w:val="100"/>
          <w:sz w:val="24"/>
          <w:szCs w:val="24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gine</w:t>
      </w:r>
      <w:r>
        <w:rPr>
          <w:rFonts w:cs="Times New Roman" w:hAnsi="Times New Roman" w:eastAsia="Times New Roman" w:ascii="Times New Roman"/>
          <w:spacing w:val="-1"/>
          <w:w w:val="100"/>
          <w:sz w:val="24"/>
          <w:szCs w:val="24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4"/>
          <w:szCs w:val="24"/>
        </w:rPr>
        <w:t>ring</w:t>
      </w:r>
    </w:p>
    <w:p>
      <w:pPr>
        <w:rPr>
          <w:sz w:val="16"/>
          <w:szCs w:val="16"/>
        </w:rPr>
        <w:jc w:val="left"/>
        <w:spacing w:before="6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3826"/>
      </w:pPr>
      <w:r>
        <w:pict>
          <v:shape type="#_x0000_t75" style="width:66.24pt;height:45.24pt">
            <v:imagedata o:title="" r:id="rId5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8"/>
          <w:szCs w:val="18"/>
        </w:rPr>
        <w:jc w:val="left"/>
        <w:spacing w:before="3" w:lineRule="exact" w:line="180"/>
      </w:pPr>
      <w:r>
        <w:rPr>
          <w:sz w:val="18"/>
          <w:szCs w:val="18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lineRule="exact" w:line="320"/>
        <w:ind w:left="2634" w:right="590" w:hanging="2513"/>
      </w:pP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P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F</w:t>
      </w:r>
      <w:r>
        <w:rPr>
          <w:rFonts w:cs="Times New Roman" w:hAnsi="Times New Roman" w:eastAsia="Times New Roman" w:ascii="Times New Roman"/>
          <w:spacing w:val="2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MP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CE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EN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G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3"/>
          <w:w w:val="100"/>
          <w:sz w:val="28"/>
          <w:szCs w:val="28"/>
        </w:rPr>
        <w:t>W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ST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spacing w:val="-2"/>
          <w:w w:val="100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spacing w:val="1"/>
          <w:w w:val="100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RSI</w:t>
      </w:r>
      <w:r>
        <w:rPr>
          <w:rFonts w:cs="Times New Roman" w:hAnsi="Times New Roman" w:eastAsia="Times New Roman" w:ascii="Times New Roman"/>
          <w:spacing w:val="-1"/>
          <w:w w:val="10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spacing w:val="0"/>
          <w:w w:val="100"/>
          <w:sz w:val="28"/>
          <w:szCs w:val="28"/>
        </w:rPr>
        <w:t>Y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5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32"/>
          <w:szCs w:val="32"/>
        </w:rPr>
        <w:jc w:val="center"/>
        <w:ind w:left="3622" w:right="3619"/>
      </w:pP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  <w:t>Fall</w:t>
      </w:r>
      <w:r>
        <w:rPr>
          <w:rFonts w:cs="Times New Roman" w:hAnsi="Times New Roman" w:eastAsia="Times New Roman" w:ascii="Times New Roman"/>
          <w:spacing w:val="-5"/>
          <w:w w:val="100"/>
          <w:sz w:val="32"/>
          <w:szCs w:val="32"/>
        </w:rPr>
        <w:t> </w:t>
      </w:r>
      <w:r>
        <w:rPr>
          <w:rFonts w:cs="Times New Roman" w:hAnsi="Times New Roman" w:eastAsia="Times New Roman" w:ascii="Times New Roman"/>
          <w:spacing w:val="0"/>
          <w:w w:val="99"/>
          <w:sz w:val="32"/>
          <w:szCs w:val="32"/>
        </w:rPr>
        <w:t>2</w:t>
      </w:r>
      <w:r>
        <w:rPr>
          <w:rFonts w:cs="Times New Roman" w:hAnsi="Times New Roman" w:eastAsia="Times New Roman" w:ascii="Times New Roman"/>
          <w:spacing w:val="2"/>
          <w:w w:val="99"/>
          <w:sz w:val="32"/>
          <w:szCs w:val="32"/>
        </w:rPr>
        <w:t>0</w:t>
      </w:r>
      <w:r>
        <w:rPr>
          <w:rFonts w:cs="Times New Roman" w:hAnsi="Times New Roman" w:eastAsia="Times New Roman" w:ascii="Times New Roman"/>
          <w:spacing w:val="1"/>
          <w:w w:val="99"/>
          <w:sz w:val="32"/>
          <w:szCs w:val="32"/>
        </w:rPr>
        <w:t>1</w:t>
      </w:r>
      <w:r>
        <w:rPr>
          <w:rFonts w:cs="Times New Roman" w:hAnsi="Times New Roman" w:eastAsia="Times New Roman" w:ascii="Times New Roman"/>
          <w:spacing w:val="0"/>
          <w:w w:val="99"/>
          <w:sz w:val="32"/>
          <w:szCs w:val="32"/>
        </w:rPr>
        <w:t>6</w:t>
      </w:r>
      <w:r>
        <w:rPr>
          <w:rFonts w:cs="Times New Roman" w:hAnsi="Times New Roman" w:eastAsia="Times New Roman" w:ascii="Times New Roman"/>
          <w:spacing w:val="0"/>
          <w:w w:val="100"/>
          <w:sz w:val="32"/>
          <w:szCs w:val="32"/>
        </w:rPr>
      </w:r>
    </w:p>
    <w:sectPr>
      <w:pgMar w:header="0" w:footer="1014" w:top="1380" w:bottom="280" w:left="1680" w:right="1680"/>
      <w:pgSz w:w="11920" w:h="17340"/>
    </w:sectPr>
  </w:body>
</w:document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303.75pt;margin-top:946.28pt;width:4.53359pt;height:13.04pt;mso-position-horizontal-relative:page;mso-position-vertical-relative:page;z-index:-3011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spacing w:lineRule="exact" w:line="240"/>
                  <w:ind w:left="20" w:right="-33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i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302.55pt;margin-top:946.28pt;width:7.02879pt;height:13.04pt;mso-position-horizontal-relative:page;mso-position-vertical-relative:page;z-index:-3010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spacing w:lineRule="exact" w:line="240"/>
                  <w:ind w:left="20" w:right="-33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ii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300.23pt;margin-top:946.28pt;width:11.7491pt;height:13.04pt;mso-position-horizontal-relative:page;mso-position-vertical-relative:page;z-index:-3009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spacing w:lineRule="exact" w:line="240"/>
                  <w:ind w:left="42"/>
                </w:pPr>
                <w:r>
                  <w:rPr>
                    <w:rFonts w:cs="Calibri" w:hAnsi="Calibri" w:eastAsia="Calibri" w:ascii="Calibri"/>
                    <w:position w:val="1"/>
                    <w:sz w:val="22"/>
                    <w:szCs w:val="22"/>
                  </w:rPr>
                </w:r>
                <w:r>
                  <w:fldChar w:fldCharType="begin"/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instrText xml:space="preserve"> PAGE </w:instrText>
                </w:r>
                <w:r>
                  <w:fldChar w:fldCharType="separate"/>
                </w:r>
                <w:r>
                  <w:t>vi</w:t>
                </w:r>
                <w:r>
                  <w:fldChar w:fldCharType="end"/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300.03pt;margin-top:946.28pt;width:12.1014pt;height:13.04pt;mso-position-horizontal-relative:page;mso-position-vertical-relative:page;z-index:-3008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spacing w:lineRule="exact" w:line="240"/>
                  <w:ind w:left="20" w:right="-33"/>
                </w:pP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v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ii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292.91pt;margin-top:805.16pt;width:9.59728pt;height:13.04pt;mso-position-horizontal-relative:page;mso-position-vertical-relative:page;z-index:-3007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spacing w:lineRule="exact" w:line="240"/>
                  <w:ind w:left="40"/>
                </w:pPr>
                <w:r>
                  <w:rPr>
                    <w:rFonts w:cs="Calibri" w:hAnsi="Calibri" w:eastAsia="Calibri" w:ascii="Calibri"/>
                    <w:position w:val="1"/>
                    <w:sz w:val="22"/>
                    <w:szCs w:val="22"/>
                  </w:rPr>
                </w:r>
                <w:r>
                  <w:fldChar w:fldCharType="begin"/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instrText xml:space="preserve"> PAGE </w:instrText>
                </w:r>
                <w:r>
                  <w:fldChar w:fldCharType="separate"/>
                </w:r>
                <w:r>
                  <w:t>1</w:t>
                </w:r>
                <w:r>
                  <w:fldChar w:fldCharType="end"/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290.15pt;margin-top:805.16pt;width:15.28pt;height:13.04pt;mso-position-horizontal-relative:page;mso-position-vertical-relative:page;z-index:-3006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spacing w:lineRule="exact" w:line="240"/>
                  <w:ind w:left="40"/>
                </w:pPr>
                <w:r>
                  <w:rPr>
                    <w:rFonts w:cs="Calibri" w:hAnsi="Calibri" w:eastAsia="Calibri" w:ascii="Calibri"/>
                    <w:position w:val="1"/>
                    <w:sz w:val="22"/>
                    <w:szCs w:val="22"/>
                  </w:rPr>
                </w:r>
                <w:r>
                  <w:fldChar w:fldCharType="begin"/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instrText xml:space="preserve"> PAGE </w:instrText>
                </w:r>
                <w:r>
                  <w:fldChar w:fldCharType="separate"/>
                </w:r>
                <w:r>
                  <w:t>10</w:t>
                </w:r>
                <w:r>
                  <w:fldChar w:fldCharType="end"/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ft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footer" Target="footer1.xml"/><Relationship Id="rId5" Type="http://schemas.openxmlformats.org/officeDocument/2006/relationships/image" Target="media\image1.png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footer" Target="footer4.xml"/><Relationship Id="rId9" Type="http://schemas.openxmlformats.org/officeDocument/2006/relationships/footer" Target="footer5.xml"/><Relationship Id="rId10" Type="http://schemas.openxmlformats.org/officeDocument/2006/relationships/footer" Target="footer6.xml"/><Relationship Id="rId11" Type="http://schemas.openxmlformats.org/officeDocument/2006/relationships/image" Target="media\image2.jpg"/><Relationship Id="rId12" Type="http://schemas.openxmlformats.org/officeDocument/2006/relationships/image" Target="media\image3.jpg"/><Relationship Id="rId13" Type="http://schemas.openxmlformats.org/officeDocument/2006/relationships/image" Target="media\image4.jpg"/><Relationship Id="rId14" Type="http://schemas.openxmlformats.org/officeDocument/2006/relationships/image" Target="media\image5.jpg"/><Relationship Id="rId15" Type="http://schemas.openxmlformats.org/officeDocument/2006/relationships/image" Target="media\image6.png"/><Relationship Id="rId16" Type="http://schemas.openxmlformats.org/officeDocument/2006/relationships/image" Target="media\image7.jpg"/><Relationship Id="rId17" Type="http://schemas.openxmlformats.org/officeDocument/2006/relationships/image" Target="media\image8.jpg"/><Relationship Id="rId18" Type="http://schemas.openxmlformats.org/officeDocument/2006/relationships/image" Target="media\image9.jpg"/><Relationship Id="rId19" Type="http://schemas.openxmlformats.org/officeDocument/2006/relationships/image" Target="media\image10.jpg"/><Relationship Id="rId20" Type="http://schemas.openxmlformats.org/officeDocument/2006/relationships/image" Target="media\image11.jpg"/><Relationship Id="rId21" Type="http://schemas.openxmlformats.org/officeDocument/2006/relationships/image" Target="media\image12.jpg"/><Relationship Id="rId22" Type="http://schemas.openxmlformats.org/officeDocument/2006/relationships/image" Target="media\image13.jpg"/><Relationship Id="rId23" Type="http://schemas.openxmlformats.org/officeDocument/2006/relationships/image" Target="media\image14.jpg"/><Relationship Id="rId24" Type="http://schemas.openxmlformats.org/officeDocument/2006/relationships/image" Target="media\image15.jpg"/><Relationship Id="rId25" Type="http://schemas.openxmlformats.org/officeDocument/2006/relationships/image" Target="media\image16.jpg"/><Relationship Id="rId26" Type="http://schemas.openxmlformats.org/officeDocument/2006/relationships/image" Target="media\image17.jpg"/><Relationship Id="rId27" Type="http://schemas.openxmlformats.org/officeDocument/2006/relationships/image" Target="media\image18.jpg"/><Relationship Id="rId28" Type="http://schemas.openxmlformats.org/officeDocument/2006/relationships/image" Target="media\image19.jpg"/><Relationship Id="rId29" Type="http://schemas.openxmlformats.org/officeDocument/2006/relationships/image" Target="media\image20.jpg"/><Relationship Id="rId30" Type="http://schemas.openxmlformats.org/officeDocument/2006/relationships/image" Target="media\image21.jpg"/><Relationship Id="rId31" Type="http://schemas.openxmlformats.org/officeDocument/2006/relationships/image" Target="media\image22.jpg"/><Relationship Id="rId32" Type="http://schemas.openxmlformats.org/officeDocument/2006/relationships/image" Target="media\image23.jpg"/><Relationship Id="rId33" Type="http://schemas.openxmlformats.org/officeDocument/2006/relationships/image" Target="media\image24.jpg"/><Relationship Id="rId34" Type="http://schemas.openxmlformats.org/officeDocument/2006/relationships/image" Target="media\image25.jpg"/><Relationship Id="rId35" Type="http://schemas.openxmlformats.org/officeDocument/2006/relationships/image" Target="media\image26.jpg"/><Relationship Id="rId36" Type="http://schemas.openxmlformats.org/officeDocument/2006/relationships/image" Target="media\image27.jpg"/><Relationship Id="rId37" Type="http://schemas.openxmlformats.org/officeDocument/2006/relationships/image" Target="media\image28.jpg"/><Relationship Id="rId38" Type="http://schemas.openxmlformats.org/officeDocument/2006/relationships/hyperlink" Target="http://www.wikipedia.com/" TargetMode="External"/><Relationship Id="rId39" Type="http://schemas.openxmlformats.org/officeDocument/2006/relationships/hyperlink" Target="http://www.tutorialspoint.com/" TargetMode="External"/><Relationship Id="rId40" Type="http://schemas.openxmlformats.org/officeDocument/2006/relationships/hyperlink" Target="https://www.apachefriends.org/download.html" TargetMode="External"/><Relationship Id="rId41" Type="http://schemas.openxmlformats.org/officeDocument/2006/relationships/hyperlink" Target="https://jquery.com/" TargetMode="External"/><Relationship Id="rId42" Type="http://schemas.openxmlformats.org/officeDocument/2006/relationships/hyperlink" Target="http://www.slideshare.net/jagaarj/database-design-normalization" TargetMode="External"/><Relationship Id="rId43" Type="http://schemas.openxmlformats.org/officeDocument/2006/relationships/hyperlink" Target="https://generic.wordpress.soton.ac.uk/spidersocial/2016/04/02/face-%20%20%20%20%20%20%20%20recognition/" TargetMode="External"/><Relationship Id="rId44" Type="http://schemas.openxmlformats.org/officeDocument/2006/relationships/hyperlink" Target="https://generic.wordpress.soton.ac.uk/spidersocial/2016/04/02/face-%20%20%20%20%20%20%20%20recognition/" TargetMode="External"/><Relationship Id="rId45" Type="http://schemas.openxmlformats.org/officeDocument/2006/relationships/hyperlink" Target="https://www.twilio.com/docs/quickstart/php/sms" TargetMode="External"/><Relationship Id="rId46" Type="http://schemas.openxmlformats.org/officeDocument/2006/relationships/hyperlink" Target="https://www.twilio.com/docs/quickstart/php/sms/sending-via-rest" TargetMode="External"/><Relationship Id="rId47" Type="http://schemas.openxmlformats.org/officeDocument/2006/relationships/hyperlink" Target="https://www.kairos.com/face-recognition-api" TargetMode="External"/><Relationship Id="rId48" Type="http://schemas.openxmlformats.org/officeDocument/2006/relationships/hyperlink" Target="https://sslcommerz.com/" TargetMode="External"/><Relationship Id="rId49" Type="http://schemas.openxmlformats.org/officeDocument/2006/relationships/hyperlink" Target="https://stripe.com/docs/custom-form" TargetMode="External"/><Relationship Id="rId50" Type="http://schemas.openxmlformats.org/officeDocument/2006/relationships/hyperlink" Target="http://zarss.online/bodyflex/admin_2/mailer_script/password_reset_email.php" TargetMode="External"/><Relationship Id="rId51" Type="http://schemas.openxmlformats.org/officeDocument/2006/relationships/hyperlink" Target="mailto:kumu@zarss.online" TargetMode="External"/><Relationship Id="rId52" Type="http://schemas.openxmlformats.org/officeDocument/2006/relationships/hyperlink" Target="mailto:ahmed0993@gmail.com" TargetMode="External"/><Relationship Id="rId53" Type="http://schemas.openxmlformats.org/officeDocument/2006/relationships/hyperlink" Target="http://localhost/gymBD/admin_panel/mailer_script/replay_email.php" TargetMode="External"/><Relationship Id="rId54" Type="http://schemas.openxmlformats.org/officeDocument/2006/relationships/hyperlink" Target="mailto:kumu@zarss.online" TargetMode="External"/><Relationship Id="rId55" Type="http://schemas.openxmlformats.org/officeDocument/2006/relationships/hyperlink" Target="mailto:ahmed0993@gmail.com" TargetMode="External"/><Relationship Id="rId56" Type="http://schemas.openxmlformats.org/officeDocument/2006/relationships/image" Target="media\image1.png"/></Relationships>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